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E211A" w14:textId="2D5DB347" w:rsidR="00942CB6" w:rsidRPr="003F0991" w:rsidRDefault="003F0991" w:rsidP="003F0991">
      <w:pPr>
        <w:spacing w:before="69"/>
        <w:ind w:left="3924" w:right="3932"/>
        <w:jc w:val="center"/>
        <w:rPr>
          <w:rFonts w:asciiTheme="majorHAnsi" w:hAnsiTheme="majorHAnsi"/>
          <w:b/>
          <w:bCs/>
          <w:sz w:val="32"/>
          <w:szCs w:val="32"/>
        </w:rPr>
      </w:pPr>
      <w:r w:rsidRPr="003F0991">
        <w:rPr>
          <w:rFonts w:asciiTheme="majorHAnsi" w:hAnsiTheme="majorHAnsi"/>
          <w:b/>
          <w:bCs/>
          <w:spacing w:val="1"/>
          <w:w w:val="84"/>
          <w:sz w:val="32"/>
          <w:szCs w:val="32"/>
        </w:rPr>
        <w:t>C</w:t>
      </w:r>
      <w:r w:rsidRPr="003F0991">
        <w:rPr>
          <w:rFonts w:asciiTheme="majorHAnsi" w:hAnsiTheme="majorHAnsi"/>
          <w:b/>
          <w:bCs/>
          <w:spacing w:val="-5"/>
          <w:w w:val="84"/>
          <w:sz w:val="32"/>
          <w:szCs w:val="32"/>
        </w:rPr>
        <w:t>u</w:t>
      </w:r>
      <w:r w:rsidRPr="003F0991">
        <w:rPr>
          <w:rFonts w:asciiTheme="majorHAnsi" w:hAnsiTheme="majorHAnsi"/>
          <w:b/>
          <w:bCs/>
          <w:spacing w:val="-3"/>
          <w:w w:val="84"/>
          <w:sz w:val="32"/>
          <w:szCs w:val="32"/>
        </w:rPr>
        <w:t>rr</w:t>
      </w:r>
      <w:r w:rsidRPr="003F0991">
        <w:rPr>
          <w:rFonts w:asciiTheme="majorHAnsi" w:hAnsiTheme="majorHAnsi"/>
          <w:b/>
          <w:bCs/>
          <w:spacing w:val="-5"/>
          <w:w w:val="84"/>
          <w:sz w:val="32"/>
          <w:szCs w:val="32"/>
        </w:rPr>
        <w:t>i</w:t>
      </w:r>
      <w:r w:rsidRPr="003F0991">
        <w:rPr>
          <w:rFonts w:asciiTheme="majorHAnsi" w:hAnsiTheme="majorHAnsi"/>
          <w:b/>
          <w:bCs/>
          <w:spacing w:val="-2"/>
          <w:w w:val="84"/>
          <w:sz w:val="32"/>
          <w:szCs w:val="32"/>
        </w:rPr>
        <w:t>c</w:t>
      </w:r>
      <w:r w:rsidRPr="003F0991">
        <w:rPr>
          <w:rFonts w:asciiTheme="majorHAnsi" w:hAnsiTheme="majorHAnsi"/>
          <w:b/>
          <w:bCs/>
          <w:spacing w:val="-5"/>
          <w:w w:val="84"/>
          <w:sz w:val="32"/>
          <w:szCs w:val="32"/>
        </w:rPr>
        <w:t>u</w:t>
      </w:r>
      <w:r w:rsidRPr="003F0991">
        <w:rPr>
          <w:rFonts w:asciiTheme="majorHAnsi" w:hAnsiTheme="majorHAnsi"/>
          <w:b/>
          <w:bCs/>
          <w:spacing w:val="-1"/>
          <w:w w:val="84"/>
          <w:sz w:val="32"/>
          <w:szCs w:val="32"/>
        </w:rPr>
        <w:t>lu</w:t>
      </w:r>
      <w:r w:rsidRPr="003F0991">
        <w:rPr>
          <w:rFonts w:asciiTheme="majorHAnsi" w:hAnsiTheme="majorHAnsi"/>
          <w:b/>
          <w:bCs/>
          <w:w w:val="84"/>
          <w:sz w:val="32"/>
          <w:szCs w:val="32"/>
        </w:rPr>
        <w:t>m</w:t>
      </w:r>
      <w:r w:rsidRPr="003F0991">
        <w:rPr>
          <w:rFonts w:asciiTheme="majorHAnsi" w:hAnsiTheme="majorHAnsi"/>
          <w:b/>
          <w:bCs/>
          <w:spacing w:val="14"/>
          <w:w w:val="84"/>
          <w:sz w:val="32"/>
          <w:szCs w:val="32"/>
        </w:rPr>
        <w:t xml:space="preserve"> </w:t>
      </w:r>
      <w:r w:rsidRPr="003F0991">
        <w:rPr>
          <w:rFonts w:asciiTheme="majorHAnsi" w:hAnsiTheme="majorHAnsi"/>
          <w:b/>
          <w:bCs/>
          <w:spacing w:val="-5"/>
          <w:w w:val="71"/>
          <w:sz w:val="32"/>
          <w:szCs w:val="32"/>
        </w:rPr>
        <w:t>V</w:t>
      </w:r>
      <w:r w:rsidRPr="003F0991">
        <w:rPr>
          <w:rFonts w:asciiTheme="majorHAnsi" w:hAnsiTheme="majorHAnsi"/>
          <w:b/>
          <w:bCs/>
          <w:spacing w:val="-6"/>
          <w:w w:val="73"/>
          <w:sz w:val="32"/>
          <w:szCs w:val="32"/>
        </w:rPr>
        <w:t>i</w:t>
      </w:r>
      <w:r w:rsidRPr="003F0991">
        <w:rPr>
          <w:rFonts w:asciiTheme="majorHAnsi" w:hAnsiTheme="majorHAnsi"/>
          <w:b/>
          <w:bCs/>
          <w:spacing w:val="-4"/>
          <w:sz w:val="32"/>
          <w:szCs w:val="32"/>
        </w:rPr>
        <w:t>t</w:t>
      </w:r>
      <w:r w:rsidRPr="003F0991">
        <w:rPr>
          <w:rFonts w:asciiTheme="majorHAnsi" w:hAnsiTheme="majorHAnsi"/>
          <w:b/>
          <w:bCs/>
          <w:spacing w:val="-1"/>
          <w:sz w:val="32"/>
          <w:szCs w:val="32"/>
        </w:rPr>
        <w:t>a</w:t>
      </w:r>
      <w:r w:rsidRPr="003F0991">
        <w:rPr>
          <w:rFonts w:asciiTheme="majorHAnsi" w:hAnsiTheme="majorHAnsi"/>
          <w:b/>
          <w:bCs/>
          <w:w w:val="96"/>
          <w:sz w:val="32"/>
          <w:szCs w:val="32"/>
        </w:rPr>
        <w:t>e</w:t>
      </w:r>
    </w:p>
    <w:p w14:paraId="7908CF03" w14:textId="77777777" w:rsidR="00942CB6" w:rsidRPr="003F0991" w:rsidRDefault="003F0991">
      <w:pPr>
        <w:ind w:left="137" w:right="7773"/>
        <w:jc w:val="both"/>
        <w:rPr>
          <w:rFonts w:asciiTheme="majorHAnsi" w:hAnsiTheme="majorHAnsi"/>
          <w:sz w:val="24"/>
          <w:szCs w:val="24"/>
        </w:rPr>
      </w:pPr>
      <w:r w:rsidRPr="003F0991">
        <w:rPr>
          <w:rFonts w:asciiTheme="majorHAnsi" w:hAnsiTheme="majorHAnsi"/>
          <w:spacing w:val="-1"/>
          <w:w w:val="78"/>
          <w:sz w:val="24"/>
          <w:szCs w:val="24"/>
        </w:rPr>
        <w:t>S</w:t>
      </w:r>
      <w:r w:rsidRPr="003F0991">
        <w:rPr>
          <w:rFonts w:asciiTheme="majorHAnsi" w:hAnsiTheme="majorHAnsi"/>
          <w:spacing w:val="4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5"/>
          <w:w w:val="90"/>
          <w:sz w:val="24"/>
          <w:szCs w:val="24"/>
        </w:rPr>
        <w:t>m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o</w:t>
      </w:r>
      <w:r w:rsidRPr="003F0991">
        <w:rPr>
          <w:rFonts w:asciiTheme="majorHAnsi" w:hAnsiTheme="majorHAnsi"/>
          <w:w w:val="95"/>
          <w:sz w:val="24"/>
          <w:szCs w:val="24"/>
        </w:rPr>
        <w:t>n</w:t>
      </w:r>
      <w:r w:rsidRPr="003F0991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2"/>
          <w:w w:val="77"/>
          <w:sz w:val="24"/>
          <w:szCs w:val="24"/>
        </w:rPr>
        <w:t>B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o</w:t>
      </w:r>
      <w:r w:rsidRPr="003F0991">
        <w:rPr>
          <w:rFonts w:asciiTheme="majorHAnsi" w:hAnsiTheme="majorHAnsi"/>
          <w:spacing w:val="2"/>
          <w:w w:val="85"/>
          <w:sz w:val="24"/>
          <w:szCs w:val="24"/>
        </w:rPr>
        <w:t>r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n</w:t>
      </w:r>
      <w:r w:rsidRPr="003F0991">
        <w:rPr>
          <w:rFonts w:asciiTheme="majorHAnsi" w:hAnsiTheme="majorHAnsi"/>
          <w:spacing w:val="1"/>
          <w:w w:val="93"/>
          <w:sz w:val="24"/>
          <w:szCs w:val="24"/>
        </w:rPr>
        <w:t>s</w:t>
      </w:r>
      <w:r w:rsidRPr="003F0991">
        <w:rPr>
          <w:rFonts w:asciiTheme="majorHAnsi" w:hAnsiTheme="majorHAnsi"/>
          <w:spacing w:val="2"/>
          <w:w w:val="85"/>
          <w:sz w:val="24"/>
          <w:szCs w:val="24"/>
        </w:rPr>
        <w:t>c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h</w:t>
      </w:r>
      <w:r w:rsidRPr="003F0991">
        <w:rPr>
          <w:rFonts w:asciiTheme="majorHAnsi" w:hAnsiTheme="majorHAnsi"/>
          <w:spacing w:val="4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-1"/>
          <w:w w:val="98"/>
          <w:sz w:val="24"/>
          <w:szCs w:val="24"/>
        </w:rPr>
        <w:t>e</w:t>
      </w:r>
      <w:r w:rsidRPr="003F0991">
        <w:rPr>
          <w:rFonts w:asciiTheme="majorHAnsi" w:hAnsiTheme="majorHAnsi"/>
          <w:w w:val="85"/>
          <w:sz w:val="24"/>
          <w:szCs w:val="24"/>
        </w:rPr>
        <w:t>r</w:t>
      </w:r>
    </w:p>
    <w:p w14:paraId="61FAADDC" w14:textId="77777777" w:rsidR="00942CB6" w:rsidRPr="003F0991" w:rsidRDefault="003F0991">
      <w:pPr>
        <w:spacing w:line="240" w:lineRule="exact"/>
        <w:ind w:left="137" w:right="8028"/>
        <w:jc w:val="both"/>
        <w:rPr>
          <w:rFonts w:asciiTheme="majorHAnsi" w:hAnsiTheme="majorHAnsi"/>
          <w:sz w:val="24"/>
          <w:szCs w:val="24"/>
        </w:rPr>
      </w:pPr>
      <w:r w:rsidRPr="003F0991">
        <w:rPr>
          <w:rFonts w:asciiTheme="majorHAnsi" w:hAnsiTheme="majorHAnsi"/>
          <w:spacing w:val="-2"/>
          <w:w w:val="73"/>
          <w:sz w:val="24"/>
          <w:szCs w:val="24"/>
        </w:rPr>
        <w:t>V</w:t>
      </w:r>
      <w:r w:rsidRPr="003F0991">
        <w:rPr>
          <w:rFonts w:asciiTheme="majorHAnsi" w:hAnsiTheme="majorHAnsi"/>
          <w:spacing w:val="4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1"/>
          <w:w w:val="93"/>
          <w:sz w:val="24"/>
          <w:szCs w:val="24"/>
        </w:rPr>
        <w:t>s</w:t>
      </w:r>
      <w:r w:rsidRPr="003F0991">
        <w:rPr>
          <w:rFonts w:asciiTheme="majorHAnsi" w:hAnsiTheme="majorHAnsi"/>
          <w:spacing w:val="-1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103"/>
          <w:sz w:val="24"/>
          <w:szCs w:val="24"/>
        </w:rPr>
        <w:t>t</w:t>
      </w:r>
      <w:r w:rsidRPr="003F0991">
        <w:rPr>
          <w:rFonts w:asciiTheme="majorHAnsi" w:hAnsiTheme="majorHAnsi"/>
          <w:spacing w:val="-1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n</w:t>
      </w:r>
      <w:r w:rsidRPr="003F0991">
        <w:rPr>
          <w:rFonts w:asciiTheme="majorHAnsi" w:hAnsiTheme="majorHAnsi"/>
          <w:w w:val="95"/>
          <w:sz w:val="24"/>
          <w:szCs w:val="24"/>
        </w:rPr>
        <w:t>g</w:t>
      </w:r>
      <w:r w:rsidRPr="003F099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-2"/>
          <w:w w:val="75"/>
          <w:sz w:val="24"/>
          <w:szCs w:val="24"/>
        </w:rPr>
        <w:t>F</w:t>
      </w:r>
      <w:r w:rsidRPr="003F0991">
        <w:rPr>
          <w:rFonts w:asciiTheme="majorHAnsi" w:hAnsiTheme="majorHAnsi"/>
          <w:spacing w:val="-1"/>
          <w:w w:val="98"/>
          <w:sz w:val="24"/>
          <w:szCs w:val="24"/>
        </w:rPr>
        <w:t>e</w:t>
      </w:r>
      <w:r w:rsidRPr="003F0991">
        <w:rPr>
          <w:rFonts w:asciiTheme="majorHAnsi" w:hAnsiTheme="majorHAnsi"/>
          <w:spacing w:val="-1"/>
          <w:w w:val="75"/>
          <w:sz w:val="24"/>
          <w:szCs w:val="24"/>
        </w:rPr>
        <w:t>ll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o</w:t>
      </w:r>
      <w:r w:rsidRPr="003F0991">
        <w:rPr>
          <w:rFonts w:asciiTheme="majorHAnsi" w:hAnsiTheme="majorHAnsi"/>
          <w:w w:val="92"/>
          <w:sz w:val="24"/>
          <w:szCs w:val="24"/>
        </w:rPr>
        <w:t>w</w:t>
      </w:r>
    </w:p>
    <w:p w14:paraId="68ECAFDB" w14:textId="35EF0348" w:rsidR="00942CB6" w:rsidRPr="003F0991" w:rsidRDefault="003F0991">
      <w:pPr>
        <w:spacing w:before="2" w:line="240" w:lineRule="exact"/>
        <w:ind w:left="137" w:right="104"/>
        <w:jc w:val="both"/>
        <w:rPr>
          <w:rFonts w:asciiTheme="majorHAnsi" w:hAnsiTheme="majorHAnsi"/>
          <w:sz w:val="24"/>
          <w:szCs w:val="24"/>
        </w:rPr>
      </w:pPr>
      <w:r w:rsidRPr="003F0991">
        <w:rPr>
          <w:rFonts w:asciiTheme="majorHAnsi" w:hAnsiTheme="majorHAnsi"/>
          <w:spacing w:val="-1"/>
          <w:w w:val="89"/>
          <w:sz w:val="24"/>
          <w:szCs w:val="24"/>
        </w:rPr>
        <w:t>M</w:t>
      </w:r>
      <w:r w:rsidRPr="003F0991">
        <w:rPr>
          <w:rFonts w:asciiTheme="majorHAnsi" w:hAnsiTheme="majorHAnsi"/>
          <w:w w:val="89"/>
          <w:sz w:val="24"/>
          <w:szCs w:val="24"/>
        </w:rPr>
        <w:t>ax</w:t>
      </w:r>
      <w:r w:rsidRPr="003F0991">
        <w:rPr>
          <w:rFonts w:asciiTheme="majorHAnsi" w:hAnsiTheme="majorHAnsi"/>
          <w:spacing w:val="10"/>
          <w:w w:val="89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9"/>
          <w:w w:val="89"/>
          <w:sz w:val="24"/>
          <w:szCs w:val="24"/>
        </w:rPr>
        <w:t>W</w:t>
      </w:r>
      <w:r w:rsidRPr="003F0991">
        <w:rPr>
          <w:rFonts w:asciiTheme="majorHAnsi" w:hAnsiTheme="majorHAnsi"/>
          <w:spacing w:val="-1"/>
          <w:w w:val="89"/>
          <w:sz w:val="24"/>
          <w:szCs w:val="24"/>
        </w:rPr>
        <w:t>e</w:t>
      </w:r>
      <w:r w:rsidRPr="003F0991">
        <w:rPr>
          <w:rFonts w:asciiTheme="majorHAnsi" w:hAnsiTheme="majorHAnsi"/>
          <w:spacing w:val="5"/>
          <w:w w:val="89"/>
          <w:sz w:val="24"/>
          <w:szCs w:val="24"/>
        </w:rPr>
        <w:t>b</w:t>
      </w:r>
      <w:r w:rsidRPr="003F0991">
        <w:rPr>
          <w:rFonts w:asciiTheme="majorHAnsi" w:hAnsiTheme="majorHAnsi"/>
          <w:spacing w:val="4"/>
          <w:w w:val="89"/>
          <w:sz w:val="24"/>
          <w:szCs w:val="24"/>
        </w:rPr>
        <w:t>e</w:t>
      </w:r>
      <w:r w:rsidRPr="003F0991">
        <w:rPr>
          <w:rFonts w:asciiTheme="majorHAnsi" w:hAnsiTheme="majorHAnsi"/>
          <w:w w:val="89"/>
          <w:sz w:val="24"/>
          <w:szCs w:val="24"/>
        </w:rPr>
        <w:t>r</w:t>
      </w:r>
      <w:r w:rsidRPr="003F0991">
        <w:rPr>
          <w:rFonts w:asciiTheme="majorHAnsi" w:hAnsiTheme="majorHAnsi"/>
          <w:spacing w:val="24"/>
          <w:w w:val="89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1"/>
          <w:sz w:val="24"/>
          <w:szCs w:val="24"/>
        </w:rPr>
        <w:t>P</w:t>
      </w:r>
      <w:r w:rsidRPr="003F0991">
        <w:rPr>
          <w:rFonts w:asciiTheme="majorHAnsi" w:hAnsiTheme="majorHAnsi"/>
          <w:spacing w:val="2"/>
          <w:sz w:val="24"/>
          <w:szCs w:val="24"/>
        </w:rPr>
        <w:t>r</w:t>
      </w:r>
      <w:r w:rsidRPr="003F0991">
        <w:rPr>
          <w:rFonts w:asciiTheme="majorHAnsi" w:hAnsiTheme="majorHAnsi"/>
          <w:spacing w:val="1"/>
          <w:sz w:val="24"/>
          <w:szCs w:val="24"/>
        </w:rPr>
        <w:t>og</w:t>
      </w:r>
      <w:r w:rsidRPr="003F0991">
        <w:rPr>
          <w:rFonts w:asciiTheme="majorHAnsi" w:hAnsiTheme="majorHAnsi"/>
          <w:spacing w:val="2"/>
          <w:sz w:val="24"/>
          <w:szCs w:val="24"/>
        </w:rPr>
        <w:t>r</w:t>
      </w:r>
      <w:r w:rsidRPr="003F0991">
        <w:rPr>
          <w:rFonts w:asciiTheme="majorHAnsi" w:hAnsiTheme="majorHAnsi"/>
          <w:spacing w:val="5"/>
          <w:sz w:val="24"/>
          <w:szCs w:val="24"/>
        </w:rPr>
        <w:t>a</w:t>
      </w:r>
      <w:r w:rsidRPr="003F0991">
        <w:rPr>
          <w:rFonts w:asciiTheme="majorHAnsi" w:hAnsiTheme="majorHAnsi"/>
          <w:spacing w:val="10"/>
          <w:sz w:val="24"/>
          <w:szCs w:val="24"/>
        </w:rPr>
        <w:t>mm</w:t>
      </w:r>
      <w:r w:rsidRPr="003F0991">
        <w:rPr>
          <w:rFonts w:asciiTheme="majorHAnsi" w:hAnsiTheme="majorHAnsi"/>
          <w:sz w:val="24"/>
          <w:szCs w:val="24"/>
        </w:rPr>
        <w:t>e</w:t>
      </w:r>
      <w:r w:rsidRPr="003F0991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      </w:t>
      </w:r>
      <w:r w:rsidRPr="003F0991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1"/>
          <w:sz w:val="24"/>
          <w:szCs w:val="24"/>
        </w:rPr>
        <w:t>o</w:t>
      </w:r>
      <w:r w:rsidRPr="003F0991">
        <w:rPr>
          <w:rFonts w:asciiTheme="majorHAnsi" w:hAnsiTheme="majorHAnsi"/>
          <w:sz w:val="24"/>
          <w:szCs w:val="24"/>
        </w:rPr>
        <w:t>n</w:t>
      </w:r>
      <w:r w:rsidRPr="003F0991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4"/>
          <w:w w:val="75"/>
          <w:sz w:val="24"/>
          <w:szCs w:val="24"/>
        </w:rPr>
        <w:t>l</w:t>
      </w:r>
      <w:r w:rsidRPr="003F0991">
        <w:rPr>
          <w:rFonts w:asciiTheme="majorHAnsi" w:hAnsiTheme="majorHAnsi"/>
          <w:spacing w:val="4"/>
          <w:w w:val="98"/>
          <w:sz w:val="24"/>
          <w:szCs w:val="24"/>
        </w:rPr>
        <w:t>e</w:t>
      </w:r>
      <w:r w:rsidRPr="003F0991">
        <w:rPr>
          <w:rFonts w:asciiTheme="majorHAnsi" w:hAnsiTheme="majorHAnsi"/>
          <w:w w:val="90"/>
          <w:sz w:val="24"/>
          <w:szCs w:val="24"/>
        </w:rPr>
        <w:t>a</w:t>
      </w:r>
      <w:r w:rsidRPr="003F0991">
        <w:rPr>
          <w:rFonts w:asciiTheme="majorHAnsi" w:hAnsiTheme="majorHAnsi"/>
          <w:spacing w:val="7"/>
          <w:w w:val="90"/>
          <w:sz w:val="24"/>
          <w:szCs w:val="24"/>
        </w:rPr>
        <w:t>v</w:t>
      </w:r>
      <w:r w:rsidRPr="003F0991">
        <w:rPr>
          <w:rFonts w:asciiTheme="majorHAnsi" w:hAnsiTheme="majorHAnsi"/>
          <w:w w:val="98"/>
          <w:sz w:val="24"/>
          <w:szCs w:val="24"/>
        </w:rPr>
        <w:t xml:space="preserve">e </w:t>
      </w:r>
      <w:r w:rsidRPr="003F0991">
        <w:rPr>
          <w:rFonts w:asciiTheme="majorHAnsi" w:hAnsiTheme="majorHAnsi"/>
          <w:spacing w:val="-2"/>
          <w:w w:val="73"/>
          <w:sz w:val="24"/>
          <w:szCs w:val="24"/>
        </w:rPr>
        <w:t>V</w:t>
      </w:r>
      <w:r w:rsidRPr="003F0991">
        <w:rPr>
          <w:rFonts w:asciiTheme="majorHAnsi" w:hAnsiTheme="majorHAnsi"/>
          <w:spacing w:val="4"/>
          <w:w w:val="75"/>
          <w:sz w:val="24"/>
          <w:szCs w:val="24"/>
        </w:rPr>
        <w:t>i</w:t>
      </w:r>
      <w:r w:rsidRPr="003F0991">
        <w:rPr>
          <w:rFonts w:asciiTheme="majorHAnsi" w:hAnsiTheme="majorHAnsi"/>
          <w:w w:val="103"/>
          <w:sz w:val="24"/>
          <w:szCs w:val="24"/>
        </w:rPr>
        <w:t>a</w:t>
      </w:r>
      <w:r w:rsidRPr="003F0991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5"/>
          <w:w w:val="90"/>
          <w:sz w:val="24"/>
          <w:szCs w:val="24"/>
        </w:rPr>
        <w:t>d</w:t>
      </w:r>
      <w:r w:rsidRPr="003F0991">
        <w:rPr>
          <w:rFonts w:asciiTheme="majorHAnsi" w:hAnsiTheme="majorHAnsi"/>
          <w:spacing w:val="4"/>
          <w:w w:val="90"/>
          <w:sz w:val="24"/>
          <w:szCs w:val="24"/>
        </w:rPr>
        <w:t>e</w:t>
      </w:r>
      <w:r w:rsidRPr="003F0991">
        <w:rPr>
          <w:rFonts w:asciiTheme="majorHAnsi" w:hAnsiTheme="majorHAnsi"/>
          <w:spacing w:val="-1"/>
          <w:w w:val="90"/>
          <w:sz w:val="24"/>
          <w:szCs w:val="24"/>
        </w:rPr>
        <w:t>l</w:t>
      </w:r>
      <w:r w:rsidRPr="003F0991">
        <w:rPr>
          <w:rFonts w:asciiTheme="majorHAnsi" w:hAnsiTheme="majorHAnsi"/>
          <w:spacing w:val="4"/>
          <w:w w:val="90"/>
          <w:sz w:val="24"/>
          <w:szCs w:val="24"/>
        </w:rPr>
        <w:t>l</w:t>
      </w:r>
      <w:r w:rsidRPr="003F0991">
        <w:rPr>
          <w:rFonts w:asciiTheme="majorHAnsi" w:hAnsiTheme="majorHAnsi"/>
          <w:w w:val="90"/>
          <w:sz w:val="24"/>
          <w:szCs w:val="24"/>
        </w:rPr>
        <w:t>e</w:t>
      </w:r>
      <w:r w:rsidRPr="003F0991">
        <w:rPr>
          <w:rFonts w:asciiTheme="majorHAnsi" w:hAnsiTheme="majorHAnsi"/>
          <w:spacing w:val="12"/>
          <w:w w:val="90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-2"/>
          <w:w w:val="75"/>
          <w:sz w:val="24"/>
          <w:szCs w:val="24"/>
        </w:rPr>
        <w:t>F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on</w:t>
      </w:r>
      <w:r w:rsidRPr="003F0991">
        <w:rPr>
          <w:rFonts w:asciiTheme="majorHAnsi" w:hAnsiTheme="majorHAnsi"/>
          <w:spacing w:val="2"/>
          <w:w w:val="103"/>
          <w:sz w:val="24"/>
          <w:szCs w:val="24"/>
        </w:rPr>
        <w:t>t</w:t>
      </w:r>
      <w:r w:rsidRPr="003F0991">
        <w:rPr>
          <w:rFonts w:asciiTheme="majorHAnsi" w:hAnsiTheme="majorHAnsi"/>
          <w:w w:val="98"/>
          <w:sz w:val="24"/>
          <w:szCs w:val="24"/>
        </w:rPr>
        <w:t>a</w:t>
      </w:r>
      <w:r w:rsidRPr="003F0991">
        <w:rPr>
          <w:rFonts w:asciiTheme="majorHAnsi" w:hAnsiTheme="majorHAnsi"/>
          <w:spacing w:val="6"/>
          <w:w w:val="98"/>
          <w:sz w:val="24"/>
          <w:szCs w:val="24"/>
        </w:rPr>
        <w:t>n</w:t>
      </w:r>
      <w:r w:rsidRPr="003F0991">
        <w:rPr>
          <w:rFonts w:asciiTheme="majorHAnsi" w:hAnsiTheme="majorHAnsi"/>
          <w:spacing w:val="-1"/>
          <w:w w:val="98"/>
          <w:sz w:val="24"/>
          <w:szCs w:val="24"/>
        </w:rPr>
        <w:t>e</w:t>
      </w:r>
      <w:r w:rsidRPr="003F0991">
        <w:rPr>
          <w:rFonts w:asciiTheme="majorHAnsi" w:hAnsiTheme="majorHAnsi"/>
          <w:spacing w:val="-1"/>
          <w:w w:val="75"/>
          <w:sz w:val="24"/>
          <w:szCs w:val="24"/>
        </w:rPr>
        <w:t>ll</w:t>
      </w:r>
      <w:r w:rsidRPr="003F0991">
        <w:rPr>
          <w:rFonts w:asciiTheme="majorHAnsi" w:hAnsiTheme="majorHAnsi"/>
          <w:spacing w:val="4"/>
          <w:w w:val="98"/>
          <w:sz w:val="24"/>
          <w:szCs w:val="24"/>
        </w:rPr>
        <w:t>e</w:t>
      </w:r>
      <w:r w:rsidRPr="003F0991">
        <w:rPr>
          <w:rFonts w:asciiTheme="majorHAnsi" w:hAnsiTheme="majorHAnsi"/>
          <w:w w:val="98"/>
          <w:sz w:val="24"/>
          <w:szCs w:val="24"/>
        </w:rPr>
        <w:t>,</w:t>
      </w:r>
      <w:r w:rsidRPr="003F0991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2"/>
          <w:sz w:val="24"/>
          <w:szCs w:val="24"/>
        </w:rPr>
        <w:t>1</w:t>
      </w:r>
      <w:r w:rsidRPr="003F0991">
        <w:rPr>
          <w:rFonts w:asciiTheme="majorHAnsi" w:hAnsiTheme="majorHAnsi"/>
          <w:sz w:val="24"/>
          <w:szCs w:val="24"/>
        </w:rPr>
        <w:t>0</w:t>
      </w:r>
      <w:r w:rsidRPr="003F0991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</w:t>
      </w:r>
      <w:r w:rsidRPr="003F0991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-5"/>
          <w:w w:val="68"/>
          <w:sz w:val="24"/>
          <w:szCs w:val="24"/>
        </w:rPr>
        <w:t>I</w:t>
      </w:r>
      <w:r w:rsidRPr="003F0991">
        <w:rPr>
          <w:rFonts w:asciiTheme="majorHAnsi" w:hAnsiTheme="majorHAnsi"/>
          <w:spacing w:val="1"/>
          <w:w w:val="95"/>
          <w:sz w:val="24"/>
          <w:szCs w:val="24"/>
        </w:rPr>
        <w:t>n</w:t>
      </w:r>
      <w:r w:rsidRPr="003F0991">
        <w:rPr>
          <w:rFonts w:asciiTheme="majorHAnsi" w:hAnsiTheme="majorHAnsi"/>
          <w:spacing w:val="1"/>
          <w:w w:val="93"/>
          <w:sz w:val="24"/>
          <w:szCs w:val="24"/>
        </w:rPr>
        <w:t>s</w:t>
      </w:r>
      <w:r w:rsidRPr="003F0991">
        <w:rPr>
          <w:rFonts w:asciiTheme="majorHAnsi" w:hAnsiTheme="majorHAnsi"/>
          <w:spacing w:val="2"/>
          <w:w w:val="103"/>
          <w:sz w:val="24"/>
          <w:szCs w:val="24"/>
        </w:rPr>
        <w:t>t</w:t>
      </w:r>
      <w:r w:rsidRPr="003F0991">
        <w:rPr>
          <w:rFonts w:asciiTheme="majorHAnsi" w:hAnsiTheme="majorHAnsi"/>
          <w:spacing w:val="-6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103"/>
          <w:sz w:val="24"/>
          <w:szCs w:val="24"/>
        </w:rPr>
        <w:t>t</w:t>
      </w:r>
      <w:r w:rsidRPr="003F0991">
        <w:rPr>
          <w:rFonts w:asciiTheme="majorHAnsi" w:hAnsiTheme="majorHAnsi"/>
          <w:spacing w:val="-4"/>
          <w:w w:val="95"/>
          <w:sz w:val="24"/>
          <w:szCs w:val="24"/>
        </w:rPr>
        <w:t>u</w:t>
      </w:r>
      <w:r w:rsidRPr="003F0991">
        <w:rPr>
          <w:rFonts w:asciiTheme="majorHAnsi" w:hAnsiTheme="majorHAnsi"/>
          <w:spacing w:val="2"/>
          <w:w w:val="103"/>
          <w:sz w:val="24"/>
          <w:szCs w:val="24"/>
        </w:rPr>
        <w:t>t</w:t>
      </w:r>
      <w:r w:rsidRPr="003F0991">
        <w:rPr>
          <w:rFonts w:asciiTheme="majorHAnsi" w:hAnsiTheme="majorHAnsi"/>
          <w:w w:val="98"/>
          <w:sz w:val="24"/>
          <w:szCs w:val="24"/>
        </w:rPr>
        <w:t>e</w:t>
      </w:r>
      <w:r w:rsidRPr="003F0991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2"/>
          <w:w w:val="87"/>
          <w:sz w:val="24"/>
          <w:szCs w:val="24"/>
        </w:rPr>
        <w:t>f</w:t>
      </w:r>
      <w:r w:rsidRPr="003F0991">
        <w:rPr>
          <w:rFonts w:asciiTheme="majorHAnsi" w:hAnsiTheme="majorHAnsi"/>
          <w:spacing w:val="1"/>
          <w:w w:val="87"/>
          <w:sz w:val="24"/>
          <w:szCs w:val="24"/>
        </w:rPr>
        <w:t>o</w:t>
      </w:r>
      <w:r w:rsidRPr="003F0991">
        <w:rPr>
          <w:rFonts w:asciiTheme="majorHAnsi" w:hAnsiTheme="majorHAnsi"/>
          <w:w w:val="87"/>
          <w:sz w:val="24"/>
          <w:szCs w:val="24"/>
        </w:rPr>
        <w:t>r</w:t>
      </w:r>
      <w:r w:rsidRPr="003F0991">
        <w:rPr>
          <w:rFonts w:asciiTheme="majorHAnsi" w:hAnsiTheme="majorHAnsi"/>
          <w:spacing w:val="14"/>
          <w:w w:val="87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1"/>
          <w:w w:val="87"/>
          <w:sz w:val="24"/>
          <w:szCs w:val="24"/>
        </w:rPr>
        <w:t>Po</w:t>
      </w:r>
      <w:r w:rsidRPr="003F0991">
        <w:rPr>
          <w:rFonts w:asciiTheme="majorHAnsi" w:hAnsiTheme="majorHAnsi"/>
          <w:spacing w:val="-1"/>
          <w:w w:val="87"/>
          <w:sz w:val="24"/>
          <w:szCs w:val="24"/>
        </w:rPr>
        <w:t>li</w:t>
      </w:r>
      <w:r w:rsidRPr="003F0991">
        <w:rPr>
          <w:rFonts w:asciiTheme="majorHAnsi" w:hAnsiTheme="majorHAnsi"/>
          <w:spacing w:val="-2"/>
          <w:w w:val="87"/>
          <w:sz w:val="24"/>
          <w:szCs w:val="24"/>
        </w:rPr>
        <w:t>t</w:t>
      </w:r>
      <w:r w:rsidRPr="003F0991">
        <w:rPr>
          <w:rFonts w:asciiTheme="majorHAnsi" w:hAnsiTheme="majorHAnsi"/>
          <w:spacing w:val="-1"/>
          <w:w w:val="87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87"/>
          <w:sz w:val="24"/>
          <w:szCs w:val="24"/>
        </w:rPr>
        <w:t>c</w:t>
      </w:r>
      <w:r w:rsidRPr="003F0991">
        <w:rPr>
          <w:rFonts w:asciiTheme="majorHAnsi" w:hAnsiTheme="majorHAnsi"/>
          <w:w w:val="87"/>
          <w:sz w:val="24"/>
          <w:szCs w:val="24"/>
        </w:rPr>
        <w:t>al</w:t>
      </w:r>
      <w:r w:rsidRPr="003F0991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-1"/>
          <w:w w:val="88"/>
          <w:sz w:val="24"/>
          <w:szCs w:val="24"/>
        </w:rPr>
        <w:t>S</w:t>
      </w:r>
      <w:r w:rsidRPr="003F0991">
        <w:rPr>
          <w:rFonts w:asciiTheme="majorHAnsi" w:hAnsiTheme="majorHAnsi"/>
          <w:spacing w:val="2"/>
          <w:w w:val="88"/>
          <w:sz w:val="24"/>
          <w:szCs w:val="24"/>
        </w:rPr>
        <w:t>c</w:t>
      </w:r>
      <w:r w:rsidRPr="003F0991">
        <w:rPr>
          <w:rFonts w:asciiTheme="majorHAnsi" w:hAnsiTheme="majorHAnsi"/>
          <w:spacing w:val="3"/>
          <w:w w:val="88"/>
          <w:sz w:val="24"/>
          <w:szCs w:val="24"/>
        </w:rPr>
        <w:t>i</w:t>
      </w:r>
      <w:r w:rsidRPr="003F0991">
        <w:rPr>
          <w:rFonts w:asciiTheme="majorHAnsi" w:hAnsiTheme="majorHAnsi"/>
          <w:spacing w:val="-1"/>
          <w:w w:val="88"/>
          <w:sz w:val="24"/>
          <w:szCs w:val="24"/>
        </w:rPr>
        <w:t>e</w:t>
      </w:r>
      <w:r w:rsidRPr="003F0991">
        <w:rPr>
          <w:rFonts w:asciiTheme="majorHAnsi" w:hAnsiTheme="majorHAnsi"/>
          <w:spacing w:val="1"/>
          <w:w w:val="88"/>
          <w:sz w:val="24"/>
          <w:szCs w:val="24"/>
        </w:rPr>
        <w:t>n</w:t>
      </w:r>
      <w:r w:rsidRPr="003F0991">
        <w:rPr>
          <w:rFonts w:asciiTheme="majorHAnsi" w:hAnsiTheme="majorHAnsi"/>
          <w:spacing w:val="5"/>
          <w:w w:val="88"/>
          <w:sz w:val="24"/>
          <w:szCs w:val="24"/>
        </w:rPr>
        <w:t>c</w:t>
      </w:r>
      <w:r w:rsidRPr="003F0991">
        <w:rPr>
          <w:rFonts w:asciiTheme="majorHAnsi" w:hAnsiTheme="majorHAnsi"/>
          <w:w w:val="88"/>
          <w:sz w:val="24"/>
          <w:szCs w:val="24"/>
        </w:rPr>
        <w:t>e</w:t>
      </w:r>
      <w:r w:rsidRPr="003F0991">
        <w:rPr>
          <w:rFonts w:asciiTheme="majorHAnsi" w:hAnsiTheme="majorHAnsi"/>
          <w:spacing w:val="5"/>
          <w:w w:val="88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-5"/>
          <w:w w:val="68"/>
          <w:sz w:val="24"/>
          <w:szCs w:val="24"/>
        </w:rPr>
        <w:t>I</w:t>
      </w:r>
      <w:r w:rsidRPr="003F0991">
        <w:rPr>
          <w:rFonts w:asciiTheme="majorHAnsi" w:hAnsiTheme="majorHAnsi"/>
          <w:spacing w:val="-6"/>
          <w:w w:val="91"/>
          <w:sz w:val="24"/>
          <w:szCs w:val="24"/>
        </w:rPr>
        <w:t>-</w:t>
      </w:r>
      <w:r w:rsidRPr="003F0991">
        <w:rPr>
          <w:rFonts w:asciiTheme="majorHAnsi" w:hAnsiTheme="majorHAnsi"/>
          <w:spacing w:val="-3"/>
          <w:w w:val="98"/>
          <w:sz w:val="24"/>
          <w:szCs w:val="24"/>
        </w:rPr>
        <w:t>5001</w:t>
      </w:r>
      <w:r w:rsidRPr="003F0991">
        <w:rPr>
          <w:rFonts w:asciiTheme="majorHAnsi" w:hAnsiTheme="majorHAnsi"/>
          <w:w w:val="98"/>
          <w:sz w:val="24"/>
          <w:szCs w:val="24"/>
        </w:rPr>
        <w:t xml:space="preserve">4 </w:t>
      </w:r>
      <w:r w:rsidRPr="003F0991">
        <w:rPr>
          <w:rFonts w:asciiTheme="majorHAnsi" w:hAnsiTheme="majorHAnsi"/>
          <w:spacing w:val="4"/>
          <w:w w:val="89"/>
          <w:sz w:val="24"/>
          <w:szCs w:val="24"/>
        </w:rPr>
        <w:t>S</w:t>
      </w:r>
      <w:r w:rsidRPr="003F0991">
        <w:rPr>
          <w:rFonts w:asciiTheme="majorHAnsi" w:hAnsiTheme="majorHAnsi"/>
          <w:w w:val="89"/>
          <w:sz w:val="24"/>
          <w:szCs w:val="24"/>
        </w:rPr>
        <w:t>an</w:t>
      </w:r>
      <w:r w:rsidRPr="003F0991">
        <w:rPr>
          <w:rFonts w:asciiTheme="majorHAnsi" w:hAnsiTheme="majorHAnsi"/>
          <w:spacing w:val="15"/>
          <w:w w:val="89"/>
          <w:sz w:val="24"/>
          <w:szCs w:val="24"/>
        </w:rPr>
        <w:t xml:space="preserve"> </w:t>
      </w:r>
      <w:r w:rsidRPr="003F0991">
        <w:rPr>
          <w:rFonts w:asciiTheme="majorHAnsi" w:hAnsiTheme="majorHAnsi"/>
          <w:w w:val="89"/>
          <w:sz w:val="24"/>
          <w:szCs w:val="24"/>
        </w:rPr>
        <w:t>D</w:t>
      </w:r>
      <w:r w:rsidRPr="003F0991">
        <w:rPr>
          <w:rFonts w:asciiTheme="majorHAnsi" w:hAnsiTheme="majorHAnsi"/>
          <w:spacing w:val="9"/>
          <w:w w:val="89"/>
          <w:sz w:val="24"/>
          <w:szCs w:val="24"/>
        </w:rPr>
        <w:t>o</w:t>
      </w:r>
      <w:r w:rsidRPr="003F0991">
        <w:rPr>
          <w:rFonts w:asciiTheme="majorHAnsi" w:hAnsiTheme="majorHAnsi"/>
          <w:spacing w:val="4"/>
          <w:w w:val="89"/>
          <w:sz w:val="24"/>
          <w:szCs w:val="24"/>
        </w:rPr>
        <w:t>me</w:t>
      </w:r>
      <w:r w:rsidRPr="003F0991">
        <w:rPr>
          <w:rFonts w:asciiTheme="majorHAnsi" w:hAnsiTheme="majorHAnsi"/>
          <w:spacing w:val="1"/>
          <w:w w:val="89"/>
          <w:sz w:val="24"/>
          <w:szCs w:val="24"/>
        </w:rPr>
        <w:t>n</w:t>
      </w:r>
      <w:r w:rsidRPr="003F0991">
        <w:rPr>
          <w:rFonts w:asciiTheme="majorHAnsi" w:hAnsiTheme="majorHAnsi"/>
          <w:spacing w:val="-1"/>
          <w:w w:val="89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89"/>
          <w:sz w:val="24"/>
          <w:szCs w:val="24"/>
        </w:rPr>
        <w:t>c</w:t>
      </w:r>
      <w:r w:rsidRPr="003F0991">
        <w:rPr>
          <w:rFonts w:asciiTheme="majorHAnsi" w:hAnsiTheme="majorHAnsi"/>
          <w:w w:val="89"/>
          <w:sz w:val="24"/>
          <w:szCs w:val="24"/>
        </w:rPr>
        <w:t>o</w:t>
      </w:r>
      <w:r w:rsidRPr="003F0991">
        <w:rPr>
          <w:rFonts w:asciiTheme="majorHAnsi" w:hAnsiTheme="majorHAnsi"/>
          <w:w w:val="89"/>
          <w:sz w:val="24"/>
          <w:szCs w:val="24"/>
        </w:rPr>
        <w:t xml:space="preserve">                                                                                                                   </w:t>
      </w:r>
      <w:r w:rsidRPr="003F0991">
        <w:rPr>
          <w:rFonts w:asciiTheme="majorHAnsi" w:hAnsiTheme="majorHAnsi"/>
          <w:spacing w:val="47"/>
          <w:w w:val="89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1"/>
          <w:w w:val="81"/>
          <w:sz w:val="24"/>
          <w:szCs w:val="24"/>
        </w:rPr>
        <w:t>U</w:t>
      </w:r>
      <w:r w:rsidRPr="003F0991">
        <w:rPr>
          <w:rFonts w:asciiTheme="majorHAnsi" w:hAnsiTheme="majorHAnsi"/>
          <w:spacing w:val="-4"/>
          <w:w w:val="95"/>
          <w:sz w:val="24"/>
          <w:szCs w:val="24"/>
        </w:rPr>
        <w:t>n</w:t>
      </w:r>
      <w:r w:rsidRPr="003F0991">
        <w:rPr>
          <w:rFonts w:asciiTheme="majorHAnsi" w:hAnsiTheme="majorHAnsi"/>
          <w:spacing w:val="-6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80"/>
          <w:sz w:val="24"/>
          <w:szCs w:val="24"/>
        </w:rPr>
        <w:t>v</w:t>
      </w:r>
      <w:r w:rsidRPr="003F0991">
        <w:rPr>
          <w:rFonts w:asciiTheme="majorHAnsi" w:hAnsiTheme="majorHAnsi"/>
          <w:spacing w:val="-1"/>
          <w:w w:val="98"/>
          <w:sz w:val="24"/>
          <w:szCs w:val="24"/>
        </w:rPr>
        <w:t>e</w:t>
      </w:r>
      <w:r w:rsidRPr="003F0991">
        <w:rPr>
          <w:rFonts w:asciiTheme="majorHAnsi" w:hAnsiTheme="majorHAnsi"/>
          <w:spacing w:val="2"/>
          <w:w w:val="85"/>
          <w:sz w:val="24"/>
          <w:szCs w:val="24"/>
        </w:rPr>
        <w:t>r</w:t>
      </w:r>
      <w:r w:rsidRPr="003F0991">
        <w:rPr>
          <w:rFonts w:asciiTheme="majorHAnsi" w:hAnsiTheme="majorHAnsi"/>
          <w:spacing w:val="1"/>
          <w:w w:val="93"/>
          <w:sz w:val="24"/>
          <w:szCs w:val="24"/>
        </w:rPr>
        <w:t>s</w:t>
      </w:r>
      <w:r w:rsidRPr="003F0991">
        <w:rPr>
          <w:rFonts w:asciiTheme="majorHAnsi" w:hAnsiTheme="majorHAnsi"/>
          <w:spacing w:val="-1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103"/>
          <w:sz w:val="24"/>
          <w:szCs w:val="24"/>
        </w:rPr>
        <w:t>t</w:t>
      </w:r>
      <w:r w:rsidRPr="003F0991">
        <w:rPr>
          <w:rFonts w:asciiTheme="majorHAnsi" w:hAnsiTheme="majorHAnsi"/>
          <w:w w:val="76"/>
          <w:sz w:val="24"/>
          <w:szCs w:val="24"/>
        </w:rPr>
        <w:t>y</w:t>
      </w:r>
      <w:r w:rsidRPr="003F0991">
        <w:rPr>
          <w:rFonts w:asciiTheme="majorHAnsi" w:hAnsiTheme="majorHAnsi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1"/>
          <w:w w:val="88"/>
          <w:sz w:val="24"/>
          <w:szCs w:val="24"/>
        </w:rPr>
        <w:t>o</w:t>
      </w:r>
      <w:r w:rsidRPr="003F0991">
        <w:rPr>
          <w:rFonts w:asciiTheme="majorHAnsi" w:hAnsiTheme="majorHAnsi"/>
          <w:w w:val="88"/>
          <w:sz w:val="24"/>
          <w:szCs w:val="24"/>
        </w:rPr>
        <w:t>f</w:t>
      </w:r>
      <w:r w:rsidRPr="003F0991">
        <w:rPr>
          <w:rFonts w:asciiTheme="majorHAnsi" w:hAnsiTheme="majorHAnsi"/>
          <w:spacing w:val="17"/>
          <w:w w:val="88"/>
          <w:sz w:val="24"/>
          <w:szCs w:val="24"/>
        </w:rPr>
        <w:t xml:space="preserve"> </w:t>
      </w:r>
      <w:r w:rsidRPr="003F0991">
        <w:rPr>
          <w:rFonts w:asciiTheme="majorHAnsi" w:hAnsiTheme="majorHAnsi"/>
          <w:w w:val="88"/>
          <w:sz w:val="24"/>
          <w:szCs w:val="24"/>
        </w:rPr>
        <w:t>Z</w:t>
      </w:r>
      <w:r w:rsidRPr="003F0991">
        <w:rPr>
          <w:rFonts w:asciiTheme="majorHAnsi" w:hAnsiTheme="majorHAnsi"/>
          <w:spacing w:val="1"/>
          <w:w w:val="88"/>
          <w:sz w:val="24"/>
          <w:szCs w:val="24"/>
        </w:rPr>
        <w:t>u</w:t>
      </w:r>
      <w:r w:rsidRPr="003F0991">
        <w:rPr>
          <w:rFonts w:asciiTheme="majorHAnsi" w:hAnsiTheme="majorHAnsi"/>
          <w:spacing w:val="2"/>
          <w:w w:val="88"/>
          <w:sz w:val="24"/>
          <w:szCs w:val="24"/>
        </w:rPr>
        <w:t>r</w:t>
      </w:r>
      <w:r w:rsidRPr="003F0991">
        <w:rPr>
          <w:rFonts w:asciiTheme="majorHAnsi" w:hAnsiTheme="majorHAnsi"/>
          <w:spacing w:val="-1"/>
          <w:w w:val="88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88"/>
          <w:sz w:val="24"/>
          <w:szCs w:val="24"/>
        </w:rPr>
        <w:t>c</w:t>
      </w:r>
      <w:r w:rsidRPr="003F0991">
        <w:rPr>
          <w:rFonts w:asciiTheme="majorHAnsi" w:hAnsiTheme="majorHAnsi"/>
          <w:w w:val="88"/>
          <w:sz w:val="24"/>
          <w:szCs w:val="24"/>
        </w:rPr>
        <w:t>h</w:t>
      </w:r>
      <w:r w:rsidRPr="003F0991">
        <w:rPr>
          <w:rFonts w:asciiTheme="majorHAnsi" w:hAnsiTheme="majorHAnsi"/>
          <w:spacing w:val="-11"/>
          <w:w w:val="88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1"/>
          <w:w w:val="88"/>
          <w:sz w:val="24"/>
          <w:szCs w:val="24"/>
        </w:rPr>
        <w:t>Phon</w:t>
      </w:r>
      <w:r w:rsidRPr="003F0991">
        <w:rPr>
          <w:rFonts w:asciiTheme="majorHAnsi" w:hAnsiTheme="majorHAnsi"/>
          <w:spacing w:val="3"/>
          <w:w w:val="88"/>
          <w:sz w:val="24"/>
          <w:szCs w:val="24"/>
        </w:rPr>
        <w:t>e</w:t>
      </w:r>
      <w:r w:rsidRPr="003F0991">
        <w:rPr>
          <w:rFonts w:asciiTheme="majorHAnsi" w:hAnsiTheme="majorHAnsi"/>
          <w:w w:val="88"/>
          <w:sz w:val="24"/>
          <w:szCs w:val="24"/>
        </w:rPr>
        <w:t xml:space="preserve">. </w:t>
      </w:r>
      <w:r w:rsidRPr="003F0991">
        <w:rPr>
          <w:rFonts w:asciiTheme="majorHAnsi" w:hAnsiTheme="majorHAnsi"/>
          <w:spacing w:val="7"/>
          <w:w w:val="88"/>
          <w:sz w:val="24"/>
          <w:szCs w:val="24"/>
        </w:rPr>
        <w:t xml:space="preserve"> </w:t>
      </w:r>
      <w:r w:rsidRPr="003F0991">
        <w:rPr>
          <w:rFonts w:asciiTheme="majorHAnsi" w:hAnsiTheme="majorHAnsi"/>
          <w:sz w:val="24"/>
          <w:szCs w:val="24"/>
        </w:rPr>
        <w:t>+</w:t>
      </w:r>
      <w:r w:rsidRPr="003F0991">
        <w:rPr>
          <w:rFonts w:asciiTheme="majorHAnsi" w:hAnsiTheme="majorHAnsi"/>
          <w:spacing w:val="2"/>
          <w:sz w:val="24"/>
          <w:szCs w:val="24"/>
        </w:rPr>
        <w:t>39</w:t>
      </w:r>
      <w:r w:rsidRPr="003F0991">
        <w:rPr>
          <w:rFonts w:asciiTheme="majorHAnsi" w:hAnsiTheme="majorHAnsi"/>
          <w:spacing w:val="-6"/>
          <w:sz w:val="24"/>
          <w:szCs w:val="24"/>
        </w:rPr>
        <w:t>-</w:t>
      </w:r>
      <w:r w:rsidRPr="003F0991">
        <w:rPr>
          <w:rFonts w:asciiTheme="majorHAnsi" w:hAnsiTheme="majorHAnsi"/>
          <w:spacing w:val="-3"/>
          <w:sz w:val="24"/>
          <w:szCs w:val="24"/>
        </w:rPr>
        <w:t>055</w:t>
      </w:r>
      <w:r w:rsidRPr="003F0991">
        <w:rPr>
          <w:rFonts w:asciiTheme="majorHAnsi" w:hAnsiTheme="majorHAnsi"/>
          <w:spacing w:val="-6"/>
          <w:sz w:val="24"/>
          <w:szCs w:val="24"/>
        </w:rPr>
        <w:t>-</w:t>
      </w:r>
      <w:r w:rsidRPr="003F0991">
        <w:rPr>
          <w:rFonts w:asciiTheme="majorHAnsi" w:hAnsiTheme="majorHAnsi"/>
          <w:spacing w:val="-3"/>
          <w:sz w:val="24"/>
          <w:szCs w:val="24"/>
        </w:rPr>
        <w:t>4685</w:t>
      </w:r>
      <w:r w:rsidRPr="003F0991">
        <w:rPr>
          <w:rFonts w:asciiTheme="majorHAnsi" w:hAnsiTheme="majorHAnsi"/>
          <w:spacing w:val="-6"/>
          <w:sz w:val="24"/>
          <w:szCs w:val="24"/>
        </w:rPr>
        <w:t>-</w:t>
      </w:r>
      <w:r w:rsidRPr="003F0991">
        <w:rPr>
          <w:rFonts w:asciiTheme="majorHAnsi" w:hAnsiTheme="majorHAnsi"/>
          <w:spacing w:val="-3"/>
          <w:sz w:val="24"/>
          <w:szCs w:val="24"/>
        </w:rPr>
        <w:t>66</w:t>
      </w:r>
      <w:r w:rsidRPr="003F0991">
        <w:rPr>
          <w:rFonts w:asciiTheme="majorHAnsi" w:hAnsiTheme="majorHAnsi"/>
          <w:sz w:val="24"/>
          <w:szCs w:val="24"/>
        </w:rPr>
        <w:t>4</w:t>
      </w:r>
      <w:r w:rsidRPr="003F0991"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        </w:t>
      </w:r>
      <w:r w:rsidRPr="003F0991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3F0991">
        <w:rPr>
          <w:rFonts w:asciiTheme="majorHAnsi" w:hAnsiTheme="majorHAnsi"/>
          <w:spacing w:val="4"/>
          <w:w w:val="78"/>
          <w:sz w:val="24"/>
          <w:szCs w:val="24"/>
        </w:rPr>
        <w:t>S</w:t>
      </w:r>
      <w:r w:rsidRPr="003F0991">
        <w:rPr>
          <w:rFonts w:asciiTheme="majorHAnsi" w:hAnsiTheme="majorHAnsi"/>
          <w:spacing w:val="-1"/>
          <w:w w:val="92"/>
          <w:sz w:val="24"/>
          <w:szCs w:val="24"/>
        </w:rPr>
        <w:t>w</w:t>
      </w:r>
      <w:r w:rsidRPr="003F0991">
        <w:rPr>
          <w:rFonts w:asciiTheme="majorHAnsi" w:hAnsiTheme="majorHAnsi"/>
          <w:spacing w:val="-1"/>
          <w:w w:val="75"/>
          <w:sz w:val="24"/>
          <w:szCs w:val="24"/>
        </w:rPr>
        <w:t>i</w:t>
      </w:r>
      <w:r w:rsidRPr="003F0991">
        <w:rPr>
          <w:rFonts w:asciiTheme="majorHAnsi" w:hAnsiTheme="majorHAnsi"/>
          <w:spacing w:val="2"/>
          <w:w w:val="103"/>
          <w:sz w:val="24"/>
          <w:szCs w:val="24"/>
        </w:rPr>
        <w:t>t</w:t>
      </w:r>
      <w:r w:rsidRPr="003F0991">
        <w:rPr>
          <w:rFonts w:asciiTheme="majorHAnsi" w:hAnsiTheme="majorHAnsi"/>
          <w:spacing w:val="2"/>
          <w:w w:val="85"/>
          <w:sz w:val="24"/>
          <w:szCs w:val="24"/>
        </w:rPr>
        <w:t>z</w:t>
      </w:r>
      <w:r w:rsidRPr="003F0991">
        <w:rPr>
          <w:rFonts w:asciiTheme="majorHAnsi" w:hAnsiTheme="majorHAnsi"/>
          <w:spacing w:val="-1"/>
          <w:w w:val="98"/>
          <w:sz w:val="24"/>
          <w:szCs w:val="24"/>
        </w:rPr>
        <w:t>e</w:t>
      </w:r>
      <w:r w:rsidRPr="003F0991">
        <w:rPr>
          <w:rFonts w:asciiTheme="majorHAnsi" w:hAnsiTheme="majorHAnsi"/>
          <w:spacing w:val="2"/>
          <w:w w:val="85"/>
          <w:sz w:val="24"/>
          <w:szCs w:val="24"/>
        </w:rPr>
        <w:t>r</w:t>
      </w:r>
      <w:r w:rsidRPr="003F0991">
        <w:rPr>
          <w:rFonts w:asciiTheme="majorHAnsi" w:hAnsiTheme="majorHAnsi"/>
          <w:spacing w:val="-1"/>
          <w:w w:val="75"/>
          <w:sz w:val="24"/>
          <w:szCs w:val="24"/>
        </w:rPr>
        <w:t>l</w:t>
      </w:r>
      <w:r w:rsidRPr="003F0991">
        <w:rPr>
          <w:rFonts w:asciiTheme="majorHAnsi" w:hAnsiTheme="majorHAnsi"/>
          <w:w w:val="98"/>
          <w:sz w:val="24"/>
          <w:szCs w:val="24"/>
        </w:rPr>
        <w:t>a</w:t>
      </w:r>
      <w:r w:rsidRPr="003F0991">
        <w:rPr>
          <w:rFonts w:asciiTheme="majorHAnsi" w:hAnsiTheme="majorHAnsi"/>
          <w:spacing w:val="1"/>
          <w:w w:val="98"/>
          <w:sz w:val="24"/>
          <w:szCs w:val="24"/>
        </w:rPr>
        <w:t>n</w:t>
      </w:r>
      <w:r w:rsidRPr="003F0991">
        <w:rPr>
          <w:rFonts w:asciiTheme="majorHAnsi" w:hAnsiTheme="majorHAnsi"/>
          <w:w w:val="95"/>
          <w:sz w:val="24"/>
          <w:szCs w:val="24"/>
        </w:rPr>
        <w:t xml:space="preserve">d </w:t>
      </w:r>
      <w:r w:rsidRPr="003F0991">
        <w:rPr>
          <w:rFonts w:asciiTheme="majorHAnsi" w:hAnsiTheme="majorHAnsi"/>
          <w:spacing w:val="4"/>
          <w:w w:val="85"/>
          <w:sz w:val="24"/>
          <w:szCs w:val="24"/>
        </w:rPr>
        <w:t>Em</w:t>
      </w:r>
      <w:r w:rsidRPr="003F0991">
        <w:rPr>
          <w:rFonts w:asciiTheme="majorHAnsi" w:hAnsiTheme="majorHAnsi"/>
          <w:w w:val="85"/>
          <w:sz w:val="24"/>
          <w:szCs w:val="24"/>
        </w:rPr>
        <w:t>a</w:t>
      </w:r>
      <w:r w:rsidRPr="003F0991">
        <w:rPr>
          <w:rFonts w:asciiTheme="majorHAnsi" w:hAnsiTheme="majorHAnsi"/>
          <w:spacing w:val="-1"/>
          <w:w w:val="85"/>
          <w:sz w:val="24"/>
          <w:szCs w:val="24"/>
        </w:rPr>
        <w:t>i</w:t>
      </w:r>
      <w:r w:rsidRPr="003F0991">
        <w:rPr>
          <w:rFonts w:asciiTheme="majorHAnsi" w:hAnsiTheme="majorHAnsi"/>
          <w:spacing w:val="3"/>
          <w:w w:val="85"/>
          <w:sz w:val="24"/>
          <w:szCs w:val="24"/>
        </w:rPr>
        <w:t>l</w:t>
      </w:r>
      <w:r w:rsidRPr="003F0991">
        <w:rPr>
          <w:rFonts w:asciiTheme="majorHAnsi" w:hAnsiTheme="majorHAnsi"/>
          <w:w w:val="85"/>
          <w:sz w:val="24"/>
          <w:szCs w:val="24"/>
        </w:rPr>
        <w:t>:</w:t>
      </w:r>
      <w:r w:rsidRPr="003F0991">
        <w:rPr>
          <w:rFonts w:asciiTheme="majorHAnsi" w:hAnsiTheme="majorHAnsi"/>
          <w:spacing w:val="11"/>
          <w:w w:val="85"/>
          <w:sz w:val="24"/>
          <w:szCs w:val="24"/>
        </w:rPr>
        <w:t xml:space="preserve"> </w:t>
      </w:r>
      <w:r w:rsidRPr="003F0991">
        <w:rPr>
          <w:rFonts w:asciiTheme="majorHAnsi" w:hAnsiTheme="majorHAnsi"/>
          <w:color w:val="0000FF"/>
          <w:spacing w:val="-38"/>
          <w:w w:val="85"/>
          <w:sz w:val="24"/>
          <w:szCs w:val="24"/>
        </w:rPr>
        <w:t xml:space="preserve"> </w:t>
      </w:r>
      <w:r w:rsidRPr="003F0991">
        <w:rPr>
          <w:rFonts w:asciiTheme="majorHAnsi" w:hAnsiTheme="majorHAnsi"/>
          <w:color w:val="0000FF"/>
          <w:spacing w:val="4"/>
          <w:w w:val="85"/>
          <w:sz w:val="24"/>
          <w:szCs w:val="24"/>
          <w:u w:val="single" w:color="0000FF"/>
        </w:rPr>
        <w:t>S</w:t>
      </w:r>
      <w:r w:rsidRPr="003F0991">
        <w:rPr>
          <w:rFonts w:asciiTheme="majorHAnsi" w:hAnsiTheme="majorHAnsi"/>
          <w:color w:val="0000FF"/>
          <w:spacing w:val="4"/>
          <w:w w:val="75"/>
          <w:sz w:val="24"/>
          <w:szCs w:val="24"/>
          <w:u w:val="single" w:color="0000FF"/>
        </w:rPr>
        <w:t>i</w:t>
      </w:r>
      <w:r w:rsidRPr="003F0991">
        <w:rPr>
          <w:rFonts w:asciiTheme="majorHAnsi" w:hAnsiTheme="majorHAnsi"/>
          <w:color w:val="0000FF"/>
          <w:spacing w:val="5"/>
          <w:w w:val="90"/>
          <w:sz w:val="24"/>
          <w:szCs w:val="24"/>
          <w:u w:val="single" w:color="0000FF"/>
        </w:rPr>
        <w:t>m</w:t>
      </w:r>
      <w:r w:rsidRPr="003F0991">
        <w:rPr>
          <w:rFonts w:asciiTheme="majorHAnsi" w:hAnsiTheme="majorHAnsi"/>
          <w:color w:val="0000FF"/>
          <w:spacing w:val="1"/>
          <w:w w:val="95"/>
          <w:sz w:val="24"/>
          <w:szCs w:val="24"/>
          <w:u w:val="single" w:color="0000FF"/>
        </w:rPr>
        <w:t>o</w:t>
      </w:r>
      <w:r w:rsidRPr="003F0991">
        <w:rPr>
          <w:rFonts w:asciiTheme="majorHAnsi" w:hAnsiTheme="majorHAnsi"/>
          <w:color w:val="0000FF"/>
          <w:spacing w:val="6"/>
          <w:w w:val="95"/>
          <w:sz w:val="24"/>
          <w:szCs w:val="24"/>
          <w:u w:val="single" w:color="0000FF"/>
        </w:rPr>
        <w:t>n</w:t>
      </w:r>
      <w:r w:rsidRPr="003F0991">
        <w:rPr>
          <w:rFonts w:asciiTheme="majorHAnsi" w:hAnsiTheme="majorHAnsi"/>
          <w:color w:val="0000FF"/>
          <w:w w:val="98"/>
          <w:sz w:val="24"/>
          <w:szCs w:val="24"/>
          <w:u w:val="single" w:color="0000FF"/>
        </w:rPr>
        <w:t>.</w:t>
      </w:r>
      <w:r w:rsidRPr="003F0991">
        <w:rPr>
          <w:rFonts w:asciiTheme="majorHAnsi" w:hAnsiTheme="majorHAnsi"/>
          <w:color w:val="0000FF"/>
          <w:spacing w:val="-41"/>
          <w:w w:val="98"/>
          <w:sz w:val="24"/>
          <w:szCs w:val="24"/>
          <w:u w:val="single" w:color="0000FF"/>
        </w:rPr>
        <w:t xml:space="preserve"> </w:t>
      </w:r>
      <w:r w:rsidRPr="003F0991">
        <w:rPr>
          <w:rFonts w:asciiTheme="majorHAnsi" w:hAnsiTheme="majorHAnsi"/>
          <w:color w:val="0000FF"/>
          <w:spacing w:val="2"/>
          <w:w w:val="90"/>
          <w:sz w:val="24"/>
          <w:szCs w:val="24"/>
          <w:u w:val="single" w:color="0000FF"/>
        </w:rPr>
        <w:t>B</w:t>
      </w:r>
      <w:r w:rsidRPr="003F0991">
        <w:rPr>
          <w:rFonts w:asciiTheme="majorHAnsi" w:hAnsiTheme="majorHAnsi"/>
          <w:color w:val="0000FF"/>
          <w:spacing w:val="1"/>
          <w:w w:val="90"/>
          <w:sz w:val="24"/>
          <w:szCs w:val="24"/>
          <w:u w:val="single" w:color="0000FF"/>
        </w:rPr>
        <w:t>o</w:t>
      </w:r>
      <w:r w:rsidRPr="003F0991">
        <w:rPr>
          <w:rFonts w:asciiTheme="majorHAnsi" w:hAnsiTheme="majorHAnsi"/>
          <w:color w:val="0000FF"/>
          <w:spacing w:val="2"/>
          <w:w w:val="90"/>
          <w:sz w:val="24"/>
          <w:szCs w:val="24"/>
          <w:u w:val="single" w:color="0000FF"/>
        </w:rPr>
        <w:t>r</w:t>
      </w:r>
      <w:r w:rsidRPr="003F0991">
        <w:rPr>
          <w:rFonts w:asciiTheme="majorHAnsi" w:hAnsiTheme="majorHAnsi"/>
          <w:color w:val="0000FF"/>
          <w:spacing w:val="1"/>
          <w:w w:val="90"/>
          <w:sz w:val="24"/>
          <w:szCs w:val="24"/>
          <w:u w:val="single" w:color="0000FF"/>
        </w:rPr>
        <w:t>ns</w:t>
      </w:r>
      <w:r w:rsidRPr="003F0991">
        <w:rPr>
          <w:rFonts w:asciiTheme="majorHAnsi" w:hAnsiTheme="majorHAnsi"/>
          <w:color w:val="0000FF"/>
          <w:spacing w:val="2"/>
          <w:w w:val="90"/>
          <w:sz w:val="24"/>
          <w:szCs w:val="24"/>
          <w:u w:val="single" w:color="0000FF"/>
        </w:rPr>
        <w:t>c</w:t>
      </w:r>
      <w:r w:rsidRPr="003F0991">
        <w:rPr>
          <w:rFonts w:asciiTheme="majorHAnsi" w:hAnsiTheme="majorHAnsi"/>
          <w:color w:val="0000FF"/>
          <w:spacing w:val="1"/>
          <w:w w:val="90"/>
          <w:sz w:val="24"/>
          <w:szCs w:val="24"/>
          <w:u w:val="single" w:color="0000FF"/>
        </w:rPr>
        <w:t>h</w:t>
      </w:r>
      <w:r w:rsidRPr="003F0991">
        <w:rPr>
          <w:rFonts w:asciiTheme="majorHAnsi" w:hAnsiTheme="majorHAnsi"/>
          <w:color w:val="0000FF"/>
          <w:spacing w:val="4"/>
          <w:w w:val="90"/>
          <w:sz w:val="24"/>
          <w:szCs w:val="24"/>
          <w:u w:val="single" w:color="0000FF"/>
        </w:rPr>
        <w:t>i</w:t>
      </w:r>
      <w:r w:rsidRPr="003F0991">
        <w:rPr>
          <w:rFonts w:asciiTheme="majorHAnsi" w:hAnsiTheme="majorHAnsi"/>
          <w:color w:val="0000FF"/>
          <w:spacing w:val="-1"/>
          <w:w w:val="90"/>
          <w:sz w:val="24"/>
          <w:szCs w:val="24"/>
          <w:u w:val="single" w:color="0000FF"/>
        </w:rPr>
        <w:t>e</w:t>
      </w:r>
      <w:r w:rsidRPr="003F0991">
        <w:rPr>
          <w:rFonts w:asciiTheme="majorHAnsi" w:hAnsiTheme="majorHAnsi"/>
          <w:color w:val="0000FF"/>
          <w:spacing w:val="6"/>
          <w:w w:val="90"/>
          <w:sz w:val="24"/>
          <w:szCs w:val="24"/>
          <w:u w:val="single" w:color="0000FF"/>
        </w:rPr>
        <w:t>r</w:t>
      </w:r>
      <w:r w:rsidRPr="003F0991">
        <w:rPr>
          <w:rFonts w:asciiTheme="majorHAnsi" w:hAnsiTheme="majorHAnsi"/>
          <w:color w:val="0000FF"/>
          <w:spacing w:val="4"/>
          <w:w w:val="90"/>
          <w:sz w:val="24"/>
          <w:szCs w:val="24"/>
          <w:u w:val="single" w:color="0000FF"/>
        </w:rPr>
        <w:t>@</w:t>
      </w:r>
      <w:r>
        <w:rPr>
          <w:rFonts w:asciiTheme="majorHAnsi" w:hAnsiTheme="majorHAnsi"/>
          <w:color w:val="0000FF"/>
          <w:spacing w:val="4"/>
          <w:w w:val="90"/>
          <w:sz w:val="24"/>
          <w:szCs w:val="24"/>
          <w:u w:val="single" w:color="0000FF"/>
        </w:rPr>
        <w:t>gmail.</w:t>
      </w:r>
      <w:r w:rsidRPr="003F0991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</w:p>
    <w:p w14:paraId="5B2343B7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333733" w14:textId="77777777" w:rsidR="00942CB6" w:rsidRPr="003F0991" w:rsidRDefault="00942CB6">
      <w:pPr>
        <w:spacing w:before="18" w:line="280" w:lineRule="exact"/>
        <w:rPr>
          <w:rFonts w:asciiTheme="majorHAnsi" w:hAnsiTheme="majorHAnsi"/>
          <w:sz w:val="32"/>
          <w:szCs w:val="32"/>
        </w:rPr>
      </w:pPr>
    </w:p>
    <w:p w14:paraId="46D961FD" w14:textId="77777777" w:rsidR="00942CB6" w:rsidRPr="003F0991" w:rsidRDefault="003F0991">
      <w:pPr>
        <w:tabs>
          <w:tab w:val="left" w:pos="9220"/>
        </w:tabs>
        <w:spacing w:line="260" w:lineRule="exact"/>
        <w:ind w:left="108" w:right="76"/>
        <w:jc w:val="both"/>
        <w:rPr>
          <w:rFonts w:asciiTheme="majorHAnsi" w:hAnsiTheme="majorHAnsi"/>
          <w:b/>
          <w:bCs/>
          <w:sz w:val="28"/>
          <w:szCs w:val="28"/>
        </w:rPr>
      </w:pPr>
      <w:r w:rsidRPr="003F0991">
        <w:rPr>
          <w:rFonts w:asciiTheme="majorHAnsi" w:hAnsiTheme="majorHAnsi"/>
          <w:b/>
          <w:bCs/>
          <w:spacing w:val="-29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b/>
          <w:bCs/>
          <w:spacing w:val="-1"/>
          <w:w w:val="72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b/>
          <w:bCs/>
          <w:spacing w:val="4"/>
          <w:w w:val="92"/>
          <w:sz w:val="28"/>
          <w:szCs w:val="28"/>
          <w:u w:val="single" w:color="000000"/>
        </w:rPr>
        <w:t>d</w:t>
      </w:r>
      <w:r w:rsidRPr="003F0991">
        <w:rPr>
          <w:rFonts w:asciiTheme="majorHAnsi" w:hAnsiTheme="majorHAnsi"/>
          <w:b/>
          <w:bCs/>
          <w:spacing w:val="-1"/>
          <w:w w:val="92"/>
          <w:sz w:val="28"/>
          <w:szCs w:val="28"/>
          <w:u w:val="single" w:color="000000"/>
        </w:rPr>
        <w:t>u</w:t>
      </w:r>
      <w:r w:rsidRPr="003F0991">
        <w:rPr>
          <w:rFonts w:asciiTheme="majorHAnsi" w:hAnsiTheme="majorHAnsi"/>
          <w:b/>
          <w:bCs/>
          <w:spacing w:val="-2"/>
          <w:w w:val="83"/>
          <w:sz w:val="28"/>
          <w:szCs w:val="28"/>
          <w:u w:val="single" w:color="000000"/>
        </w:rPr>
        <w:t>c</w:t>
      </w:r>
      <w:r w:rsidRPr="003F0991">
        <w:rPr>
          <w:rFonts w:asciiTheme="majorHAnsi" w:hAnsiTheme="majorHAnsi"/>
          <w:b/>
          <w:bCs/>
          <w:spacing w:val="-6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b/>
          <w:bCs/>
          <w:spacing w:val="-4"/>
          <w:sz w:val="28"/>
          <w:szCs w:val="28"/>
          <w:u w:val="single" w:color="000000"/>
        </w:rPr>
        <w:t>t</w:t>
      </w:r>
      <w:r w:rsidRPr="003F0991">
        <w:rPr>
          <w:rFonts w:asciiTheme="majorHAnsi" w:hAnsiTheme="majorHAnsi"/>
          <w:b/>
          <w:bCs/>
          <w:spacing w:val="-1"/>
          <w:w w:val="73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b/>
          <w:bCs/>
          <w:spacing w:val="4"/>
          <w:w w:val="92"/>
          <w:sz w:val="28"/>
          <w:szCs w:val="28"/>
          <w:u w:val="single" w:color="000000"/>
        </w:rPr>
        <w:t>o</w:t>
      </w:r>
      <w:r w:rsidRPr="003F0991">
        <w:rPr>
          <w:rFonts w:asciiTheme="majorHAnsi" w:hAnsiTheme="majorHAnsi"/>
          <w:b/>
          <w:bCs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b/>
          <w:bCs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b/>
          <w:bCs/>
          <w:sz w:val="28"/>
          <w:szCs w:val="28"/>
          <w:u w:val="single" w:color="000000"/>
        </w:rPr>
        <w:tab/>
      </w:r>
    </w:p>
    <w:p w14:paraId="1C91052C" w14:textId="77777777" w:rsidR="00942CB6" w:rsidRPr="003F0991" w:rsidRDefault="00942CB6">
      <w:pPr>
        <w:spacing w:before="8" w:line="220" w:lineRule="exact"/>
        <w:rPr>
          <w:rFonts w:asciiTheme="majorHAnsi" w:hAnsiTheme="majorHAnsi"/>
          <w:sz w:val="24"/>
          <w:szCs w:val="24"/>
        </w:rPr>
      </w:pPr>
    </w:p>
    <w:p w14:paraId="02802FCC" w14:textId="77777777" w:rsidR="00942CB6" w:rsidRPr="003F0991" w:rsidRDefault="003F0991">
      <w:pPr>
        <w:spacing w:before="32"/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>2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o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200</w:t>
      </w:r>
      <w:r w:rsidRPr="003F0991">
        <w:rPr>
          <w:rFonts w:asciiTheme="majorHAnsi" w:hAnsiTheme="majorHAnsi"/>
          <w:sz w:val="22"/>
          <w:szCs w:val="22"/>
        </w:rPr>
        <w:t xml:space="preserve">7            </w:t>
      </w:r>
      <w:r w:rsidRPr="003F09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.</w:t>
      </w:r>
      <w:r w:rsidRPr="003F0991">
        <w:rPr>
          <w:rFonts w:asciiTheme="majorHAnsi" w:hAnsiTheme="majorHAnsi"/>
          <w:spacing w:val="1"/>
          <w:w w:val="89"/>
          <w:sz w:val="22"/>
          <w:szCs w:val="22"/>
        </w:rPr>
        <w:t>D</w:t>
      </w:r>
      <w:r w:rsidRPr="003F0991">
        <w:rPr>
          <w:rFonts w:asciiTheme="majorHAnsi" w:hAnsiTheme="majorHAnsi"/>
          <w:w w:val="89"/>
          <w:sz w:val="22"/>
          <w:szCs w:val="22"/>
        </w:rPr>
        <w:t>.</w:t>
      </w:r>
      <w:r w:rsidRPr="003F0991">
        <w:rPr>
          <w:rFonts w:asciiTheme="majorHAnsi" w:hAnsiTheme="majorHAnsi"/>
          <w:spacing w:val="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Po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iti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nc</w:t>
      </w:r>
      <w:r w:rsidRPr="003F0991">
        <w:rPr>
          <w:rFonts w:asciiTheme="majorHAnsi" w:hAnsiTheme="majorHAnsi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(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um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2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cu</w:t>
      </w:r>
      <w:r w:rsidRPr="003F0991">
        <w:rPr>
          <w:rFonts w:asciiTheme="majorHAnsi" w:hAnsiTheme="majorHAnsi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10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ud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)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>U</w:t>
      </w:r>
      <w:r w:rsidRPr="003F0991">
        <w:rPr>
          <w:rFonts w:asciiTheme="majorHAnsi" w:hAnsiTheme="majorHAnsi"/>
          <w:w w:val="83"/>
          <w:sz w:val="22"/>
          <w:szCs w:val="22"/>
        </w:rPr>
        <w:t>n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w w:val="83"/>
          <w:sz w:val="22"/>
          <w:szCs w:val="22"/>
        </w:rPr>
        <w:t>v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sit</w:t>
      </w:r>
      <w:r w:rsidRPr="003F0991">
        <w:rPr>
          <w:rFonts w:asciiTheme="majorHAnsi" w:hAnsiTheme="majorHAnsi"/>
          <w:w w:val="83"/>
          <w:sz w:val="22"/>
          <w:szCs w:val="22"/>
        </w:rPr>
        <w:t>y</w:t>
      </w:r>
      <w:r w:rsidRPr="003F0991">
        <w:rPr>
          <w:rFonts w:asciiTheme="majorHAnsi" w:hAnsiTheme="majorHAnsi"/>
          <w:spacing w:val="9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o</w:t>
      </w:r>
      <w:r w:rsidRPr="003F0991">
        <w:rPr>
          <w:rFonts w:asciiTheme="majorHAnsi" w:hAnsiTheme="majorHAnsi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13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Z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2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h</w:t>
      </w:r>
    </w:p>
    <w:p w14:paraId="0AB64B2D" w14:textId="77777777" w:rsidR="00942CB6" w:rsidRPr="003F0991" w:rsidRDefault="003F0991">
      <w:pPr>
        <w:spacing w:before="19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2"/>
          <w:w w:val="86"/>
          <w:sz w:val="22"/>
          <w:szCs w:val="22"/>
        </w:rPr>
        <w:t>Ti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l</w:t>
      </w:r>
      <w:r w:rsidRPr="003F0991">
        <w:rPr>
          <w:rFonts w:asciiTheme="majorHAnsi" w:hAnsiTheme="majorHAnsi"/>
          <w:w w:val="86"/>
          <w:sz w:val="22"/>
          <w:szCs w:val="22"/>
        </w:rPr>
        <w:t>e</w:t>
      </w:r>
      <w:r w:rsidRPr="003F0991">
        <w:rPr>
          <w:rFonts w:asciiTheme="majorHAnsi" w:hAnsiTheme="majorHAnsi"/>
          <w:spacing w:val="-5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o</w:t>
      </w:r>
      <w:r w:rsidRPr="003F0991">
        <w:rPr>
          <w:rFonts w:asciiTheme="majorHAnsi" w:hAnsiTheme="majorHAnsi"/>
          <w:w w:val="86"/>
          <w:sz w:val="22"/>
          <w:szCs w:val="22"/>
        </w:rPr>
        <w:t>f</w:t>
      </w:r>
      <w:r w:rsidRPr="003F0991">
        <w:rPr>
          <w:rFonts w:asciiTheme="majorHAnsi" w:hAnsiTheme="majorHAnsi"/>
          <w:spacing w:val="14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P</w:t>
      </w:r>
      <w:r w:rsidRPr="003F0991">
        <w:rPr>
          <w:rFonts w:asciiTheme="majorHAnsi" w:hAnsiTheme="majorHAnsi"/>
          <w:w w:val="86"/>
          <w:sz w:val="22"/>
          <w:szCs w:val="22"/>
        </w:rPr>
        <w:t>h.</w:t>
      </w:r>
      <w:r w:rsidRPr="003F0991">
        <w:rPr>
          <w:rFonts w:asciiTheme="majorHAnsi" w:hAnsiTheme="majorHAnsi"/>
          <w:spacing w:val="23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86"/>
          <w:sz w:val="22"/>
          <w:szCs w:val="22"/>
        </w:rPr>
        <w:t>D</w:t>
      </w:r>
      <w:r w:rsidRPr="003F0991">
        <w:rPr>
          <w:rFonts w:asciiTheme="majorHAnsi" w:hAnsiTheme="majorHAnsi"/>
          <w:spacing w:val="-3"/>
          <w:w w:val="86"/>
          <w:sz w:val="22"/>
          <w:szCs w:val="22"/>
        </w:rPr>
        <w:t>.</w:t>
      </w:r>
      <w:r w:rsidRPr="003F0991">
        <w:rPr>
          <w:rFonts w:asciiTheme="majorHAnsi" w:hAnsiTheme="majorHAnsi"/>
          <w:w w:val="86"/>
          <w:sz w:val="22"/>
          <w:szCs w:val="22"/>
        </w:rPr>
        <w:t>: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3"/>
          <w:w w:val="99"/>
          <w:sz w:val="22"/>
          <w:szCs w:val="22"/>
        </w:rPr>
        <w:t>»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-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-6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-4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w w:val="89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2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s</w:t>
      </w:r>
      <w:r w:rsidRPr="003F0991">
        <w:rPr>
          <w:rFonts w:asciiTheme="majorHAnsi" w:hAnsiTheme="majorHAnsi"/>
          <w:w w:val="87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o</w:t>
      </w:r>
      <w:r w:rsidRPr="003F0991">
        <w:rPr>
          <w:rFonts w:asciiTheme="majorHAnsi" w:hAnsiTheme="majorHAnsi"/>
          <w:w w:val="87"/>
          <w:sz w:val="22"/>
          <w:szCs w:val="22"/>
        </w:rPr>
        <w:t>f</w:t>
      </w:r>
      <w:r w:rsidRPr="003F0991">
        <w:rPr>
          <w:rFonts w:asciiTheme="majorHAnsi" w:hAnsiTheme="majorHAnsi"/>
          <w:spacing w:val="1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gh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t-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7"/>
          <w:sz w:val="22"/>
          <w:szCs w:val="22"/>
        </w:rPr>
        <w:t>n</w:t>
      </w:r>
      <w:r w:rsidRPr="003F0991">
        <w:rPr>
          <w:rFonts w:asciiTheme="majorHAnsi" w:hAnsiTheme="majorHAnsi"/>
          <w:w w:val="87"/>
          <w:sz w:val="22"/>
          <w:szCs w:val="22"/>
        </w:rPr>
        <w:t>g</w:t>
      </w:r>
      <w:r w:rsidRPr="003F0991">
        <w:rPr>
          <w:rFonts w:asciiTheme="majorHAnsi" w:hAnsiTheme="majorHAnsi"/>
          <w:spacing w:val="30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6"/>
          <w:sz w:val="22"/>
          <w:szCs w:val="22"/>
        </w:rPr>
        <w:t>P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</w:p>
    <w:p w14:paraId="0E6EBB52" w14:textId="77777777" w:rsidR="00942CB6" w:rsidRPr="003F0991" w:rsidRDefault="003F0991">
      <w:pPr>
        <w:spacing w:before="21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86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0"/>
          <w:sz w:val="22"/>
          <w:szCs w:val="22"/>
        </w:rPr>
        <w:t>W</w:t>
      </w:r>
      <w:r w:rsidRPr="003F0991">
        <w:rPr>
          <w:rFonts w:asciiTheme="majorHAnsi" w:hAnsiTheme="majorHAnsi"/>
          <w:spacing w:val="6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ster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2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9"/>
          <w:sz w:val="22"/>
          <w:szCs w:val="22"/>
        </w:rPr>
        <w:t>«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0"/>
          <w:sz w:val="22"/>
          <w:szCs w:val="22"/>
        </w:rPr>
        <w:t>(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er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v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s</w:t>
      </w:r>
      <w:r w:rsidRPr="003F0991">
        <w:rPr>
          <w:rFonts w:asciiTheme="majorHAnsi" w:hAnsiTheme="majorHAnsi"/>
          <w:w w:val="90"/>
          <w:sz w:val="22"/>
          <w:szCs w:val="22"/>
        </w:rPr>
        <w:t>:</w:t>
      </w:r>
      <w:r w:rsidRPr="003F0991">
        <w:rPr>
          <w:rFonts w:asciiTheme="majorHAnsi" w:hAnsiTheme="majorHAnsi"/>
          <w:spacing w:val="-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90"/>
          <w:sz w:val="22"/>
          <w:szCs w:val="22"/>
        </w:rPr>
        <w:t>f</w:t>
      </w:r>
      <w:r w:rsidRPr="003F0991">
        <w:rPr>
          <w:rFonts w:asciiTheme="majorHAnsi" w:hAnsiTheme="majorHAnsi"/>
          <w:w w:val="90"/>
          <w:sz w:val="22"/>
          <w:szCs w:val="22"/>
        </w:rPr>
        <w:t>.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90"/>
          <w:sz w:val="22"/>
          <w:szCs w:val="22"/>
        </w:rPr>
        <w:t>H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s</w:t>
      </w:r>
      <w:r w:rsidRPr="003F0991">
        <w:rPr>
          <w:rFonts w:asciiTheme="majorHAnsi" w:hAnsiTheme="majorHAnsi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3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5"/>
          <w:sz w:val="22"/>
          <w:szCs w:val="22"/>
        </w:rPr>
        <w:t>K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ri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es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w w:val="85"/>
          <w:sz w:val="22"/>
          <w:szCs w:val="22"/>
        </w:rPr>
        <w:t>,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P</w:t>
      </w:r>
      <w:r w:rsidRPr="003F0991">
        <w:rPr>
          <w:rFonts w:asciiTheme="majorHAnsi" w:hAnsiTheme="majorHAnsi"/>
          <w:spacing w:val="7"/>
          <w:w w:val="85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85"/>
          <w:sz w:val="22"/>
          <w:szCs w:val="22"/>
        </w:rPr>
        <w:t>f</w:t>
      </w:r>
      <w:r w:rsidRPr="003F0991">
        <w:rPr>
          <w:rFonts w:asciiTheme="majorHAnsi" w:hAnsiTheme="majorHAnsi"/>
          <w:w w:val="85"/>
          <w:sz w:val="22"/>
          <w:szCs w:val="22"/>
        </w:rPr>
        <w:t>.</w:t>
      </w:r>
      <w:r w:rsidRPr="003F0991">
        <w:rPr>
          <w:rFonts w:asciiTheme="majorHAnsi" w:hAnsiTheme="majorHAnsi"/>
          <w:spacing w:val="26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85"/>
          <w:sz w:val="22"/>
          <w:szCs w:val="22"/>
        </w:rPr>
        <w:t>H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a</w:t>
      </w:r>
      <w:r w:rsidRPr="003F0991">
        <w:rPr>
          <w:rFonts w:asciiTheme="majorHAnsi" w:hAnsiTheme="majorHAnsi"/>
          <w:spacing w:val="8"/>
          <w:w w:val="8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85"/>
          <w:sz w:val="22"/>
          <w:szCs w:val="22"/>
        </w:rPr>
        <w:t>-</w:t>
      </w:r>
      <w:r w:rsidRPr="003F0991">
        <w:rPr>
          <w:rFonts w:asciiTheme="majorHAnsi" w:hAnsiTheme="majorHAnsi"/>
          <w:spacing w:val="5"/>
          <w:w w:val="85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e</w:t>
      </w:r>
      <w:r w:rsidRPr="003F0991">
        <w:rPr>
          <w:rFonts w:asciiTheme="majorHAnsi" w:hAnsiTheme="majorHAnsi"/>
          <w:w w:val="85"/>
          <w:sz w:val="22"/>
          <w:szCs w:val="22"/>
        </w:rPr>
        <w:t xml:space="preserve">r </w:t>
      </w:r>
      <w:r w:rsidRPr="003F0991">
        <w:rPr>
          <w:rFonts w:asciiTheme="majorHAnsi" w:hAnsiTheme="majorHAnsi"/>
          <w:spacing w:val="15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1"/>
          <w:sz w:val="22"/>
          <w:szCs w:val="22"/>
        </w:rPr>
        <w:t>K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7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nn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4914E536" w14:textId="77777777" w:rsidR="00942CB6" w:rsidRPr="003F0991" w:rsidRDefault="00942CB6">
      <w:pPr>
        <w:spacing w:before="13" w:line="220" w:lineRule="exact"/>
        <w:rPr>
          <w:rFonts w:asciiTheme="majorHAnsi" w:hAnsiTheme="majorHAnsi"/>
          <w:sz w:val="24"/>
          <w:szCs w:val="24"/>
        </w:rPr>
      </w:pPr>
    </w:p>
    <w:p w14:paraId="41AA2E8F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3"/>
          <w:w w:val="82"/>
          <w:sz w:val="22"/>
          <w:szCs w:val="22"/>
        </w:rPr>
        <w:t>J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u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l</w:t>
      </w:r>
      <w:r w:rsidRPr="003F0991">
        <w:rPr>
          <w:rFonts w:asciiTheme="majorHAnsi" w:hAnsiTheme="majorHAnsi"/>
          <w:w w:val="82"/>
          <w:sz w:val="22"/>
          <w:szCs w:val="22"/>
        </w:rPr>
        <w:t>y</w:t>
      </w:r>
      <w:r w:rsidRPr="003F0991">
        <w:rPr>
          <w:rFonts w:asciiTheme="majorHAnsi" w:hAnsiTheme="majorHAnsi"/>
          <w:spacing w:val="9"/>
          <w:w w:val="8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z w:val="22"/>
          <w:szCs w:val="22"/>
        </w:rPr>
        <w:t xml:space="preserve">5                  </w:t>
      </w:r>
      <w:r w:rsidRPr="003F09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isiti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>n</w:t>
      </w:r>
      <w:r w:rsidRPr="003F0991">
        <w:rPr>
          <w:rFonts w:asciiTheme="majorHAnsi" w:hAnsiTheme="majorHAnsi"/>
          <w:w w:val="88"/>
          <w:sz w:val="22"/>
          <w:szCs w:val="22"/>
        </w:rPr>
        <w:t>g</w:t>
      </w:r>
      <w:r w:rsidRPr="003F0991">
        <w:rPr>
          <w:rFonts w:asciiTheme="majorHAnsi" w:hAnsiTheme="majorHAnsi"/>
          <w:spacing w:val="-7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se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rc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38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>t</w:t>
      </w:r>
      <w:r w:rsidRPr="003F09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4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tr</w:t>
      </w:r>
      <w:r w:rsidRPr="003F0991">
        <w:rPr>
          <w:rFonts w:asciiTheme="majorHAnsi" w:hAnsiTheme="majorHAnsi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de</w:t>
      </w:r>
      <w:r w:rsidRPr="003F09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ec</w:t>
      </w:r>
      <w:r w:rsidRPr="003F0991">
        <w:rPr>
          <w:rFonts w:asciiTheme="majorHAnsi" w:hAnsiTheme="majorHAnsi"/>
          <w:w w:val="88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er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h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14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po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q</w:t>
      </w:r>
      <w:r w:rsidRPr="003F0991">
        <w:rPr>
          <w:rFonts w:asciiTheme="majorHAnsi" w:hAnsiTheme="majorHAnsi"/>
          <w:w w:val="92"/>
          <w:sz w:val="22"/>
          <w:szCs w:val="22"/>
        </w:rPr>
        <w:t>u</w:t>
      </w:r>
      <w:r w:rsidRPr="003F0991">
        <w:rPr>
          <w:rFonts w:asciiTheme="majorHAnsi" w:hAnsiTheme="majorHAnsi"/>
          <w:spacing w:val="7"/>
          <w:w w:val="92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de</w:t>
      </w:r>
      <w:r w:rsidRPr="003F09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2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i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2"/>
          <w:sz w:val="22"/>
          <w:szCs w:val="22"/>
        </w:rPr>
        <w:t>c</w:t>
      </w:r>
      <w:r w:rsidRPr="003F0991">
        <w:rPr>
          <w:rFonts w:asciiTheme="majorHAnsi" w:hAnsiTheme="majorHAnsi"/>
          <w:spacing w:val="6"/>
          <w:w w:val="82"/>
          <w:sz w:val="22"/>
          <w:szCs w:val="22"/>
        </w:rPr>
        <w:t>e</w:t>
      </w:r>
      <w:r w:rsidRPr="003F0991">
        <w:rPr>
          <w:rFonts w:asciiTheme="majorHAnsi" w:hAnsiTheme="majorHAnsi"/>
          <w:w w:val="82"/>
          <w:sz w:val="22"/>
          <w:szCs w:val="22"/>
        </w:rPr>
        <w:t>s</w:t>
      </w:r>
      <w:r w:rsidRPr="003F0991">
        <w:rPr>
          <w:rFonts w:asciiTheme="majorHAnsi" w:hAnsiTheme="majorHAnsi"/>
          <w:spacing w:val="34"/>
          <w:w w:val="8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P</w:t>
      </w:r>
      <w:r w:rsidRPr="003F0991">
        <w:rPr>
          <w:rFonts w:asciiTheme="majorHAnsi" w:hAnsiTheme="majorHAnsi"/>
          <w:w w:val="82"/>
          <w:sz w:val="22"/>
          <w:szCs w:val="22"/>
        </w:rPr>
        <w:t>o</w:t>
      </w:r>
      <w:r w:rsidRPr="003F0991">
        <w:rPr>
          <w:rFonts w:asciiTheme="majorHAnsi" w:hAnsiTheme="majorHAnsi"/>
          <w:spacing w:val="21"/>
          <w:w w:val="8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(S</w:t>
      </w:r>
      <w:r w:rsidRPr="003F0991">
        <w:rPr>
          <w:rFonts w:asciiTheme="majorHAnsi" w:hAnsiTheme="majorHAnsi"/>
          <w:spacing w:val="-1"/>
          <w:w w:val="82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i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82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2"/>
          <w:sz w:val="22"/>
          <w:szCs w:val="22"/>
        </w:rPr>
        <w:t>c</w:t>
      </w:r>
      <w:r w:rsidRPr="003F0991">
        <w:rPr>
          <w:rFonts w:asciiTheme="majorHAnsi" w:hAnsiTheme="majorHAnsi"/>
          <w:spacing w:val="6"/>
          <w:w w:val="82"/>
          <w:sz w:val="22"/>
          <w:szCs w:val="22"/>
        </w:rPr>
        <w:t>e</w:t>
      </w:r>
      <w:r w:rsidRPr="003F0991">
        <w:rPr>
          <w:rFonts w:asciiTheme="majorHAnsi" w:hAnsiTheme="majorHAnsi"/>
          <w:w w:val="82"/>
          <w:sz w:val="22"/>
          <w:szCs w:val="22"/>
        </w:rPr>
        <w:t>s</w:t>
      </w:r>
      <w:r w:rsidRPr="003F0991">
        <w:rPr>
          <w:rFonts w:asciiTheme="majorHAnsi" w:hAnsiTheme="majorHAnsi"/>
          <w:spacing w:val="32"/>
          <w:w w:val="8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Po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/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N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RS)</w:t>
      </w:r>
      <w:r w:rsidRPr="003F0991">
        <w:rPr>
          <w:rFonts w:asciiTheme="majorHAnsi" w:hAnsiTheme="majorHAnsi"/>
          <w:w w:val="82"/>
          <w:sz w:val="22"/>
          <w:szCs w:val="22"/>
        </w:rPr>
        <w:t>,</w:t>
      </w:r>
      <w:r w:rsidRPr="003F0991">
        <w:rPr>
          <w:rFonts w:asciiTheme="majorHAnsi" w:hAnsiTheme="majorHAnsi"/>
          <w:spacing w:val="-4"/>
          <w:w w:val="82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4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</w:p>
    <w:p w14:paraId="38C8EF54" w14:textId="77777777" w:rsidR="00942CB6" w:rsidRPr="003F0991" w:rsidRDefault="003F0991">
      <w:pPr>
        <w:spacing w:before="19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w w:val="87"/>
          <w:sz w:val="22"/>
          <w:szCs w:val="22"/>
        </w:rPr>
        <w:t>(</w:t>
      </w:r>
      <w:r w:rsidRPr="003F0991">
        <w:rPr>
          <w:rFonts w:asciiTheme="majorHAnsi" w:hAnsiTheme="majorHAnsi"/>
          <w:spacing w:val="10"/>
          <w:w w:val="87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dv</w:t>
      </w:r>
      <w:r w:rsidRPr="003F0991">
        <w:rPr>
          <w:rFonts w:asciiTheme="majorHAnsi" w:hAnsiTheme="majorHAnsi"/>
          <w:spacing w:val="7"/>
          <w:w w:val="87"/>
          <w:sz w:val="22"/>
          <w:szCs w:val="22"/>
        </w:rPr>
        <w:t>is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r</w:t>
      </w:r>
      <w:r w:rsidRPr="003F0991">
        <w:rPr>
          <w:rFonts w:asciiTheme="majorHAnsi" w:hAnsiTheme="majorHAnsi"/>
          <w:w w:val="87"/>
          <w:sz w:val="22"/>
          <w:szCs w:val="22"/>
        </w:rPr>
        <w:t>: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 xml:space="preserve"> P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87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87"/>
          <w:sz w:val="22"/>
          <w:szCs w:val="22"/>
        </w:rPr>
        <w:t>f</w:t>
      </w:r>
      <w:r w:rsidRPr="003F0991">
        <w:rPr>
          <w:rFonts w:asciiTheme="majorHAnsi" w:hAnsiTheme="majorHAnsi"/>
          <w:w w:val="87"/>
          <w:sz w:val="22"/>
          <w:szCs w:val="22"/>
        </w:rPr>
        <w:t>.</w:t>
      </w:r>
      <w:r w:rsidRPr="003F0991">
        <w:rPr>
          <w:rFonts w:asciiTheme="majorHAnsi" w:hAnsiTheme="majorHAnsi"/>
          <w:spacing w:val="12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4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2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rr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0F923905" w14:textId="77777777" w:rsidR="00942CB6" w:rsidRPr="003F0991" w:rsidRDefault="00942CB6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77A21D93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10"/>
          <w:w w:val="92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2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g</w:t>
      </w:r>
      <w:r w:rsidRPr="003F0991">
        <w:rPr>
          <w:rFonts w:asciiTheme="majorHAnsi" w:hAnsiTheme="majorHAnsi"/>
          <w:spacing w:val="9"/>
          <w:w w:val="92"/>
          <w:sz w:val="22"/>
          <w:szCs w:val="22"/>
        </w:rPr>
        <w:t>u</w:t>
      </w:r>
      <w:r w:rsidRPr="003F0991">
        <w:rPr>
          <w:rFonts w:asciiTheme="majorHAnsi" w:hAnsiTheme="majorHAnsi"/>
          <w:spacing w:val="7"/>
          <w:w w:val="92"/>
          <w:sz w:val="22"/>
          <w:szCs w:val="22"/>
        </w:rPr>
        <w:t>s</w:t>
      </w:r>
      <w:r w:rsidRPr="003F0991">
        <w:rPr>
          <w:rFonts w:asciiTheme="majorHAnsi" w:hAnsiTheme="majorHAnsi"/>
          <w:w w:val="92"/>
          <w:sz w:val="22"/>
          <w:szCs w:val="22"/>
        </w:rPr>
        <w:t>t</w:t>
      </w:r>
      <w:r w:rsidRPr="003F0991">
        <w:rPr>
          <w:rFonts w:asciiTheme="majorHAnsi" w:hAnsiTheme="majorHAnsi"/>
          <w:spacing w:val="6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 xml:space="preserve">3             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6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is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um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1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d</w:t>
      </w:r>
      <w:r w:rsidRPr="003F0991">
        <w:rPr>
          <w:rFonts w:asciiTheme="majorHAnsi" w:hAnsiTheme="majorHAnsi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an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1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Me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d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-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nc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w w:val="89"/>
          <w:sz w:val="22"/>
          <w:szCs w:val="22"/>
        </w:rPr>
        <w:t>,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6"/>
          <w:sz w:val="22"/>
          <w:szCs w:val="22"/>
        </w:rPr>
        <w:t>o</w:t>
      </w:r>
    </w:p>
    <w:p w14:paraId="2155896A" w14:textId="77777777" w:rsidR="00942CB6" w:rsidRPr="003F0991" w:rsidRDefault="003F0991">
      <w:pPr>
        <w:spacing w:before="21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ou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s</w:t>
      </w:r>
      <w:r w:rsidRPr="003F0991">
        <w:rPr>
          <w:rFonts w:asciiTheme="majorHAnsi" w:hAnsiTheme="majorHAnsi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M</w:t>
      </w:r>
      <w:r w:rsidRPr="003F0991">
        <w:rPr>
          <w:rFonts w:asciiTheme="majorHAnsi" w:hAnsiTheme="majorHAnsi"/>
          <w:w w:val="89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lti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si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3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w w:val="89"/>
          <w:sz w:val="22"/>
          <w:szCs w:val="22"/>
        </w:rPr>
        <w:t>g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(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f</w:t>
      </w:r>
      <w:r w:rsidRPr="003F0991">
        <w:rPr>
          <w:rFonts w:asciiTheme="majorHAnsi" w:hAnsiTheme="majorHAnsi"/>
          <w:w w:val="89"/>
          <w:sz w:val="22"/>
          <w:szCs w:val="22"/>
        </w:rPr>
        <w:t>.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w w:val="89"/>
          <w:sz w:val="22"/>
          <w:szCs w:val="22"/>
        </w:rPr>
        <w:t>y</w:t>
      </w:r>
      <w:r w:rsidRPr="003F0991">
        <w:rPr>
          <w:rFonts w:asciiTheme="majorHAnsi" w:hAnsiTheme="majorHAnsi"/>
          <w:spacing w:val="1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Co</w:t>
      </w:r>
      <w:r w:rsidRPr="003F0991">
        <w:rPr>
          <w:rFonts w:asciiTheme="majorHAnsi" w:hAnsiTheme="majorHAnsi"/>
          <w:spacing w:val="5"/>
          <w:w w:val="80"/>
          <w:sz w:val="22"/>
          <w:szCs w:val="22"/>
        </w:rPr>
        <w:t>x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69856878" w14:textId="77777777" w:rsidR="00942CB6" w:rsidRPr="003F0991" w:rsidRDefault="00942CB6">
      <w:pPr>
        <w:spacing w:before="8" w:line="220" w:lineRule="exact"/>
        <w:rPr>
          <w:rFonts w:asciiTheme="majorHAnsi" w:hAnsiTheme="majorHAnsi"/>
          <w:sz w:val="24"/>
          <w:szCs w:val="24"/>
        </w:rPr>
      </w:pPr>
    </w:p>
    <w:p w14:paraId="3E05AFF1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sz w:val="22"/>
          <w:szCs w:val="22"/>
        </w:rPr>
        <w:t>1</w:t>
      </w:r>
      <w:r w:rsidRPr="003F0991">
        <w:rPr>
          <w:rFonts w:asciiTheme="majorHAnsi" w:hAnsiTheme="majorHAnsi"/>
          <w:spacing w:val="2"/>
          <w:sz w:val="22"/>
          <w:szCs w:val="22"/>
        </w:rPr>
        <w:t>9</w:t>
      </w:r>
      <w:r w:rsidRPr="003F0991">
        <w:rPr>
          <w:rFonts w:asciiTheme="majorHAnsi" w:hAnsiTheme="majorHAnsi"/>
          <w:spacing w:val="6"/>
          <w:sz w:val="22"/>
          <w:szCs w:val="22"/>
        </w:rPr>
        <w:t>96</w:t>
      </w:r>
      <w:r w:rsidRPr="003F0991">
        <w:rPr>
          <w:rFonts w:asciiTheme="majorHAnsi" w:hAnsiTheme="majorHAnsi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z w:val="22"/>
          <w:szCs w:val="22"/>
        </w:rPr>
        <w:t xml:space="preserve">2               </w:t>
      </w:r>
      <w:r w:rsidRPr="003F09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4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l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m</w:t>
      </w:r>
      <w:r w:rsidRPr="003F0991">
        <w:rPr>
          <w:rFonts w:asciiTheme="majorHAnsi" w:hAnsiTheme="majorHAnsi"/>
          <w:w w:val="84"/>
          <w:sz w:val="22"/>
          <w:szCs w:val="22"/>
        </w:rPr>
        <w:t xml:space="preserve">a </w:t>
      </w:r>
      <w:r w:rsidRPr="003F0991">
        <w:rPr>
          <w:rFonts w:asciiTheme="majorHAnsi" w:hAnsiTheme="majorHAnsi"/>
          <w:spacing w:val="1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i</w:t>
      </w:r>
      <w:r w:rsidRPr="003F0991">
        <w:rPr>
          <w:rFonts w:asciiTheme="majorHAnsi" w:hAnsiTheme="majorHAnsi"/>
          <w:w w:val="84"/>
          <w:sz w:val="22"/>
          <w:szCs w:val="22"/>
        </w:rPr>
        <w:t>n</w:t>
      </w:r>
      <w:r w:rsidRPr="003F0991">
        <w:rPr>
          <w:rFonts w:asciiTheme="majorHAnsi" w:hAnsiTheme="majorHAnsi"/>
          <w:spacing w:val="13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Po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iti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ca</w:t>
      </w:r>
      <w:r w:rsidRPr="003F0991">
        <w:rPr>
          <w:rFonts w:asciiTheme="majorHAnsi" w:hAnsiTheme="majorHAnsi"/>
          <w:w w:val="84"/>
          <w:sz w:val="22"/>
          <w:szCs w:val="22"/>
        </w:rPr>
        <w:t>l</w:t>
      </w:r>
      <w:r w:rsidRPr="003F0991">
        <w:rPr>
          <w:rFonts w:asciiTheme="majorHAnsi" w:hAnsiTheme="majorHAnsi"/>
          <w:spacing w:val="32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e</w:t>
      </w:r>
      <w:r w:rsidRPr="003F0991">
        <w:rPr>
          <w:rFonts w:asciiTheme="majorHAnsi" w:hAnsiTheme="majorHAnsi"/>
          <w:w w:val="84"/>
          <w:sz w:val="22"/>
          <w:szCs w:val="22"/>
        </w:rPr>
        <w:t>,</w:t>
      </w:r>
      <w:r w:rsidRPr="003F0991">
        <w:rPr>
          <w:rFonts w:asciiTheme="majorHAnsi" w:hAnsiTheme="majorHAnsi"/>
          <w:spacing w:val="36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4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re</w:t>
      </w:r>
      <w:r w:rsidRPr="003F0991">
        <w:rPr>
          <w:rFonts w:asciiTheme="majorHAnsi" w:hAnsiTheme="majorHAnsi"/>
          <w:w w:val="84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4"/>
          <w:sz w:val="22"/>
          <w:szCs w:val="22"/>
        </w:rPr>
        <w:t>U</w:t>
      </w:r>
      <w:r w:rsidRPr="003F0991">
        <w:rPr>
          <w:rFonts w:asciiTheme="majorHAnsi" w:hAnsiTheme="majorHAnsi"/>
          <w:w w:val="84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i</w:t>
      </w:r>
      <w:r w:rsidRPr="003F0991">
        <w:rPr>
          <w:rFonts w:asciiTheme="majorHAnsi" w:hAnsiTheme="majorHAnsi"/>
          <w:w w:val="84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4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sit</w:t>
      </w:r>
      <w:r w:rsidRPr="003F0991">
        <w:rPr>
          <w:rFonts w:asciiTheme="majorHAnsi" w:hAnsiTheme="majorHAnsi"/>
          <w:w w:val="84"/>
          <w:sz w:val="22"/>
          <w:szCs w:val="22"/>
        </w:rPr>
        <w:t>y</w:t>
      </w:r>
      <w:r w:rsidRPr="003F0991">
        <w:rPr>
          <w:rFonts w:asciiTheme="majorHAnsi" w:hAnsiTheme="majorHAnsi"/>
          <w:spacing w:val="-5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3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</w:p>
    <w:p w14:paraId="7B3B7D0D" w14:textId="77777777" w:rsidR="00942CB6" w:rsidRPr="003F0991" w:rsidRDefault="003F0991">
      <w:pPr>
        <w:spacing w:before="19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5"/>
          <w:w w:val="90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sz w:val="22"/>
          <w:szCs w:val="22"/>
        </w:rPr>
        <w:t>re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>s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10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st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ud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y</w:t>
      </w:r>
      <w:r w:rsidRPr="003F0991">
        <w:rPr>
          <w:rFonts w:asciiTheme="majorHAnsi" w:hAnsiTheme="majorHAnsi"/>
          <w:w w:val="90"/>
          <w:sz w:val="22"/>
          <w:szCs w:val="22"/>
        </w:rPr>
        <w:t>:</w:t>
      </w:r>
      <w:r w:rsidRPr="003F0991">
        <w:rPr>
          <w:rFonts w:asciiTheme="majorHAnsi" w:hAnsiTheme="majorHAnsi"/>
          <w:spacing w:val="1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liti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s</w:t>
      </w:r>
      <w:r w:rsidRPr="003F0991">
        <w:rPr>
          <w:rFonts w:asciiTheme="majorHAnsi" w:hAnsiTheme="majorHAnsi"/>
          <w:w w:val="90"/>
          <w:sz w:val="22"/>
          <w:szCs w:val="22"/>
        </w:rPr>
        <w:t>,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7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i</w:t>
      </w:r>
      <w:r w:rsidRPr="003F0991">
        <w:rPr>
          <w:rFonts w:asciiTheme="majorHAnsi" w:hAnsiTheme="majorHAnsi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w w:val="76"/>
          <w:sz w:val="22"/>
          <w:szCs w:val="22"/>
        </w:rPr>
        <w:t>y</w:t>
      </w:r>
    </w:p>
    <w:p w14:paraId="34394705" w14:textId="77777777" w:rsidR="00942CB6" w:rsidRPr="003F0991" w:rsidRDefault="003F0991">
      <w:pPr>
        <w:spacing w:before="21" w:line="263" w:lineRule="auto"/>
        <w:ind w:left="1836" w:right="471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ub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j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1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</w:t>
      </w:r>
      <w:r w:rsidRPr="003F0991">
        <w:rPr>
          <w:rFonts w:asciiTheme="majorHAnsi" w:hAnsiTheme="majorHAnsi"/>
          <w:spacing w:val="7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89"/>
          <w:sz w:val="22"/>
          <w:szCs w:val="22"/>
        </w:rPr>
        <w:t>: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»</w:t>
      </w:r>
      <w:r w:rsidRPr="003F0991">
        <w:rPr>
          <w:rFonts w:asciiTheme="majorHAnsi" w:hAnsiTheme="majorHAnsi"/>
          <w:spacing w:val="3"/>
          <w:w w:val="79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z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k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u</w:t>
      </w:r>
      <w:r w:rsidRPr="003F0991">
        <w:rPr>
          <w:rFonts w:asciiTheme="majorHAnsi" w:hAnsiTheme="majorHAnsi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4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9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k</w:t>
      </w:r>
      <w:r w:rsidRPr="003F0991">
        <w:rPr>
          <w:rFonts w:asciiTheme="majorHAnsi" w:hAnsiTheme="majorHAnsi"/>
          <w:spacing w:val="-6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>s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Be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is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B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as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</w:t>
      </w:r>
      <w:r w:rsidRPr="003F0991">
        <w:rPr>
          <w:rFonts w:asciiTheme="majorHAnsi" w:hAnsiTheme="majorHAnsi"/>
          <w:w w:val="88"/>
          <w:sz w:val="22"/>
          <w:szCs w:val="22"/>
        </w:rPr>
        <w:t>«</w:t>
      </w:r>
      <w:r w:rsidRPr="003F0991">
        <w:rPr>
          <w:rFonts w:asciiTheme="majorHAnsi" w:hAnsiTheme="majorHAnsi"/>
          <w:spacing w:val="2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>(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»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tr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t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r</w:t>
      </w:r>
      <w:r w:rsidRPr="003F0991">
        <w:rPr>
          <w:rFonts w:asciiTheme="majorHAnsi" w:hAnsiTheme="majorHAnsi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27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rt</w:t>
      </w:r>
      <w:r w:rsidRPr="003F0991">
        <w:rPr>
          <w:rFonts w:asciiTheme="majorHAnsi" w:hAnsiTheme="majorHAnsi"/>
          <w:w w:val="88"/>
          <w:sz w:val="22"/>
          <w:szCs w:val="22"/>
        </w:rPr>
        <w:t>y</w:t>
      </w:r>
      <w:r w:rsidRPr="003F0991">
        <w:rPr>
          <w:rFonts w:asciiTheme="majorHAnsi" w:hAnsiTheme="majorHAnsi"/>
          <w:spacing w:val="11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Sy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m</w:t>
      </w:r>
      <w:r w:rsidRPr="003F0991">
        <w:rPr>
          <w:rFonts w:asciiTheme="majorHAnsi" w:hAnsiTheme="majorHAnsi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13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eri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w w:val="89"/>
          <w:sz w:val="22"/>
          <w:szCs w:val="22"/>
        </w:rPr>
        <w:t>,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x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m</w:t>
      </w:r>
      <w:r w:rsidRPr="003F0991">
        <w:rPr>
          <w:rFonts w:asciiTheme="majorHAnsi" w:hAnsiTheme="majorHAnsi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l</w:t>
      </w:r>
      <w:r w:rsidRPr="003F0991">
        <w:rPr>
          <w:rFonts w:asciiTheme="majorHAnsi" w:hAnsiTheme="majorHAnsi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80"/>
          <w:sz w:val="22"/>
          <w:szCs w:val="22"/>
        </w:rPr>
        <w:t>f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B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z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«</w:t>
      </w:r>
      <w:r w:rsidRPr="003F0991">
        <w:rPr>
          <w:rFonts w:asciiTheme="majorHAnsi" w:hAnsiTheme="majorHAnsi"/>
          <w:w w:val="88"/>
          <w:sz w:val="22"/>
          <w:szCs w:val="22"/>
        </w:rPr>
        <w:t>;</w:t>
      </w:r>
      <w:r w:rsidRPr="003F0991">
        <w:rPr>
          <w:rFonts w:asciiTheme="majorHAnsi" w:hAnsiTheme="majorHAnsi"/>
          <w:spacing w:val="-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up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er</w:t>
      </w:r>
      <w:r w:rsidRPr="003F0991">
        <w:rPr>
          <w:rFonts w:asciiTheme="majorHAnsi" w:hAnsiTheme="majorHAnsi"/>
          <w:w w:val="88"/>
          <w:sz w:val="22"/>
          <w:szCs w:val="22"/>
        </w:rPr>
        <w:t>v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is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w w:val="88"/>
          <w:sz w:val="22"/>
          <w:szCs w:val="22"/>
        </w:rPr>
        <w:t>:</w:t>
      </w:r>
      <w:r w:rsidRPr="003F0991">
        <w:rPr>
          <w:rFonts w:asciiTheme="majorHAnsi" w:hAnsiTheme="majorHAnsi"/>
          <w:spacing w:val="18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f</w:t>
      </w:r>
      <w:r w:rsidRPr="003F0991">
        <w:rPr>
          <w:rFonts w:asciiTheme="majorHAnsi" w:hAnsiTheme="majorHAnsi"/>
          <w:w w:val="88"/>
          <w:sz w:val="22"/>
          <w:szCs w:val="22"/>
        </w:rPr>
        <w:t>.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88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s-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26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1"/>
          <w:sz w:val="22"/>
          <w:szCs w:val="22"/>
        </w:rPr>
        <w:t>K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ng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nn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146668DB" w14:textId="77777777" w:rsidR="00942CB6" w:rsidRPr="003F0991" w:rsidRDefault="00942CB6">
      <w:pPr>
        <w:spacing w:before="2" w:line="220" w:lineRule="exact"/>
        <w:rPr>
          <w:rFonts w:asciiTheme="majorHAnsi" w:hAnsiTheme="majorHAnsi"/>
          <w:sz w:val="24"/>
          <w:szCs w:val="24"/>
        </w:rPr>
      </w:pPr>
    </w:p>
    <w:p w14:paraId="37D14B76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sz w:val="22"/>
          <w:szCs w:val="22"/>
        </w:rPr>
        <w:t>1</w:t>
      </w:r>
      <w:r w:rsidRPr="003F0991">
        <w:rPr>
          <w:rFonts w:asciiTheme="majorHAnsi" w:hAnsiTheme="majorHAnsi"/>
          <w:spacing w:val="2"/>
          <w:sz w:val="22"/>
          <w:szCs w:val="22"/>
        </w:rPr>
        <w:t>9</w:t>
      </w:r>
      <w:r w:rsidRPr="003F0991">
        <w:rPr>
          <w:rFonts w:asciiTheme="majorHAnsi" w:hAnsiTheme="majorHAnsi"/>
          <w:spacing w:val="6"/>
          <w:sz w:val="22"/>
          <w:szCs w:val="22"/>
        </w:rPr>
        <w:t>98</w:t>
      </w:r>
      <w:r w:rsidRPr="003F0991">
        <w:rPr>
          <w:rFonts w:asciiTheme="majorHAnsi" w:hAnsiTheme="majorHAnsi"/>
          <w:spacing w:val="7"/>
          <w:sz w:val="22"/>
          <w:szCs w:val="22"/>
        </w:rPr>
        <w:t>/</w:t>
      </w:r>
      <w:r w:rsidRPr="003F0991">
        <w:rPr>
          <w:rFonts w:asciiTheme="majorHAnsi" w:hAnsiTheme="majorHAnsi"/>
          <w:spacing w:val="6"/>
          <w:sz w:val="22"/>
          <w:szCs w:val="22"/>
        </w:rPr>
        <w:t>9</w:t>
      </w:r>
      <w:r w:rsidRPr="003F0991">
        <w:rPr>
          <w:rFonts w:asciiTheme="majorHAnsi" w:hAnsiTheme="majorHAnsi"/>
          <w:sz w:val="22"/>
          <w:szCs w:val="22"/>
        </w:rPr>
        <w:t xml:space="preserve">9                   </w:t>
      </w:r>
      <w:r w:rsidRPr="003F09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m</w:t>
      </w:r>
      <w:r w:rsidRPr="003F0991">
        <w:rPr>
          <w:rFonts w:asciiTheme="majorHAnsi" w:hAnsiTheme="majorHAnsi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1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Po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iti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6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14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>t</w:t>
      </w:r>
      <w:r w:rsidRPr="003F09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</w:p>
    <w:p w14:paraId="7348C6A8" w14:textId="77777777" w:rsidR="00942CB6" w:rsidRPr="003F0991" w:rsidRDefault="003F0991">
      <w:pPr>
        <w:spacing w:before="12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65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101"/>
          <w:sz w:val="22"/>
          <w:szCs w:val="22"/>
        </w:rPr>
        <w:t>d</w:t>
      </w:r>
      <w:r w:rsidRPr="003F0991">
        <w:rPr>
          <w:rFonts w:asciiTheme="majorHAnsi" w:hAnsiTheme="majorHAnsi"/>
          <w:spacing w:val="1"/>
          <w:w w:val="101"/>
          <w:sz w:val="22"/>
          <w:szCs w:val="22"/>
        </w:rPr>
        <w:t>'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É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w w:val="92"/>
          <w:sz w:val="22"/>
          <w:szCs w:val="22"/>
        </w:rPr>
        <w:t>d</w:t>
      </w:r>
      <w:r w:rsidRPr="003F0991">
        <w:rPr>
          <w:rFonts w:asciiTheme="majorHAnsi" w:hAnsiTheme="majorHAnsi"/>
          <w:spacing w:val="7"/>
          <w:w w:val="92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liti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qu</w:t>
      </w:r>
      <w:r w:rsidRPr="003F0991">
        <w:rPr>
          <w:rFonts w:asciiTheme="majorHAnsi" w:hAnsiTheme="majorHAnsi"/>
          <w:spacing w:val="6"/>
          <w:w w:val="86"/>
          <w:sz w:val="22"/>
          <w:szCs w:val="22"/>
        </w:rPr>
        <w:t>e</w:t>
      </w:r>
      <w:r w:rsidRPr="003F0991">
        <w:rPr>
          <w:rFonts w:asciiTheme="majorHAnsi" w:hAnsiTheme="majorHAnsi"/>
          <w:w w:val="86"/>
          <w:sz w:val="22"/>
          <w:szCs w:val="22"/>
        </w:rPr>
        <w:t>s</w:t>
      </w:r>
      <w:r w:rsidRPr="003F0991">
        <w:rPr>
          <w:rFonts w:asciiTheme="majorHAnsi" w:hAnsiTheme="majorHAnsi"/>
          <w:spacing w:val="16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de</w:t>
      </w:r>
      <w:r w:rsidRPr="003F09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</w:p>
    <w:p w14:paraId="49F9FE3C" w14:textId="77777777" w:rsidR="00942CB6" w:rsidRPr="003F0991" w:rsidRDefault="003F0991">
      <w:pPr>
        <w:spacing w:before="19" w:line="263" w:lineRule="auto"/>
        <w:ind w:left="1836" w:right="594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ub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j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1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</w:t>
      </w:r>
      <w:r w:rsidRPr="003F0991">
        <w:rPr>
          <w:rFonts w:asciiTheme="majorHAnsi" w:hAnsiTheme="majorHAnsi"/>
          <w:spacing w:val="7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89"/>
          <w:sz w:val="22"/>
          <w:szCs w:val="22"/>
        </w:rPr>
        <w:t>: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»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à</w:t>
      </w:r>
      <w:r w:rsidRPr="003F09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7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7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97"/>
          <w:sz w:val="22"/>
          <w:szCs w:val="22"/>
        </w:rPr>
        <w:t>é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t</w:t>
      </w:r>
      <w:r w:rsidRPr="003F09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7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1"/>
          <w:w w:val="74"/>
          <w:sz w:val="22"/>
          <w:szCs w:val="22"/>
        </w:rPr>
        <w:t>’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de</w:t>
      </w:r>
      <w:r w:rsidRPr="003F09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7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q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9"/>
          <w:sz w:val="22"/>
          <w:szCs w:val="22"/>
        </w:rPr>
        <w:t xml:space="preserve">« 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(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u</w:t>
      </w:r>
      <w:r w:rsidRPr="003F0991">
        <w:rPr>
          <w:rFonts w:asciiTheme="majorHAnsi" w:hAnsiTheme="majorHAnsi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er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w w:val="89"/>
          <w:sz w:val="22"/>
          <w:szCs w:val="22"/>
        </w:rPr>
        <w:t>: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f</w:t>
      </w:r>
      <w:r w:rsidRPr="003F0991">
        <w:rPr>
          <w:rFonts w:asciiTheme="majorHAnsi" w:hAnsiTheme="majorHAnsi"/>
          <w:w w:val="89"/>
          <w:sz w:val="22"/>
          <w:szCs w:val="22"/>
        </w:rPr>
        <w:t>.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Gér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</w:t>
      </w:r>
      <w:r w:rsidRPr="003F0991">
        <w:rPr>
          <w:rFonts w:asciiTheme="majorHAnsi" w:hAnsiTheme="majorHAnsi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2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nb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169B3085" w14:textId="77777777" w:rsidR="00942CB6" w:rsidRPr="003F0991" w:rsidRDefault="00942CB6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5AA1274C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2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7"/>
          <w:sz w:val="22"/>
          <w:szCs w:val="22"/>
        </w:rPr>
        <w:t>b</w:t>
      </w:r>
      <w:r w:rsidRPr="003F0991">
        <w:rPr>
          <w:rFonts w:asciiTheme="majorHAnsi" w:hAnsiTheme="majorHAnsi"/>
          <w:spacing w:val="1"/>
          <w:w w:val="97"/>
          <w:sz w:val="22"/>
          <w:szCs w:val="22"/>
        </w:rPr>
        <w:t>.</w:t>
      </w:r>
      <w:r w:rsidRPr="003F0991">
        <w:rPr>
          <w:rFonts w:asciiTheme="majorHAnsi" w:hAnsiTheme="majorHAnsi"/>
          <w:spacing w:val="-1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4"/>
          <w:w w:val="78"/>
          <w:sz w:val="22"/>
          <w:szCs w:val="22"/>
        </w:rPr>
        <w:t>J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un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spacing w:val="6"/>
          <w:sz w:val="22"/>
          <w:szCs w:val="22"/>
        </w:rPr>
        <w:t>9</w:t>
      </w:r>
      <w:r w:rsidRPr="003F0991">
        <w:rPr>
          <w:rFonts w:asciiTheme="majorHAnsi" w:hAnsiTheme="majorHAnsi"/>
          <w:spacing w:val="2"/>
          <w:sz w:val="22"/>
          <w:szCs w:val="22"/>
        </w:rPr>
        <w:t>9</w:t>
      </w:r>
      <w:r w:rsidRPr="003F0991">
        <w:rPr>
          <w:rFonts w:asciiTheme="majorHAnsi" w:hAnsiTheme="majorHAnsi"/>
          <w:sz w:val="22"/>
          <w:szCs w:val="22"/>
        </w:rPr>
        <w:t xml:space="preserve">5          </w:t>
      </w:r>
      <w:r w:rsidRPr="003F09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u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1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1"/>
          <w:sz w:val="22"/>
          <w:szCs w:val="22"/>
        </w:rPr>
        <w:t>Cu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l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r</w:t>
      </w:r>
      <w:r w:rsidRPr="003F0991">
        <w:rPr>
          <w:rFonts w:asciiTheme="majorHAnsi" w:hAnsiTheme="majorHAnsi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-3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 xml:space="preserve">t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6"/>
          <w:sz w:val="22"/>
          <w:szCs w:val="22"/>
        </w:rPr>
        <w:t>U</w:t>
      </w:r>
      <w:r w:rsidRPr="003F0991">
        <w:rPr>
          <w:rFonts w:asciiTheme="majorHAnsi" w:hAnsiTheme="majorHAnsi"/>
          <w:w w:val="86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w w:val="86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si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t</w:t>
      </w:r>
      <w:r w:rsidRPr="003F0991">
        <w:rPr>
          <w:rFonts w:asciiTheme="majorHAnsi" w:hAnsiTheme="majorHAnsi"/>
          <w:w w:val="86"/>
          <w:sz w:val="22"/>
          <w:szCs w:val="22"/>
        </w:rPr>
        <w:t>à</w:t>
      </w:r>
      <w:r w:rsidRPr="003F0991">
        <w:rPr>
          <w:rFonts w:asciiTheme="majorHAnsi" w:hAnsiTheme="majorHAnsi"/>
          <w:spacing w:val="-5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6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e</w:t>
      </w:r>
      <w:r w:rsidRPr="003F0991">
        <w:rPr>
          <w:rFonts w:asciiTheme="majorHAnsi" w:hAnsiTheme="majorHAnsi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17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8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2"/>
          <w:sz w:val="22"/>
          <w:szCs w:val="22"/>
        </w:rPr>
        <w:t>r</w:t>
      </w:r>
      <w:r w:rsidRPr="003F0991">
        <w:rPr>
          <w:rFonts w:asciiTheme="majorHAnsi" w:hAnsiTheme="majorHAnsi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4"/>
          <w:sz w:val="22"/>
          <w:szCs w:val="22"/>
        </w:rPr>
        <w:t>di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7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98"/>
          <w:sz w:val="22"/>
          <w:szCs w:val="22"/>
        </w:rPr>
        <w:t>a</w:t>
      </w:r>
      <w:r w:rsidRPr="003F0991">
        <w:rPr>
          <w:rFonts w:asciiTheme="majorHAnsi" w:hAnsiTheme="majorHAnsi"/>
          <w:w w:val="94"/>
          <w:sz w:val="22"/>
          <w:szCs w:val="22"/>
        </w:rPr>
        <w:t>,</w:t>
      </w:r>
      <w:r w:rsidRPr="003F09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76"/>
          <w:sz w:val="22"/>
          <w:szCs w:val="22"/>
        </w:rPr>
        <w:t>y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736D654C" w14:textId="77777777" w:rsidR="00942CB6" w:rsidRPr="003F0991" w:rsidRDefault="003F0991">
      <w:pPr>
        <w:spacing w:before="19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ou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2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7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ng</w:t>
      </w:r>
      <w:r w:rsidRPr="003F0991">
        <w:rPr>
          <w:rFonts w:asciiTheme="majorHAnsi" w:hAnsiTheme="majorHAnsi"/>
          <w:w w:val="99"/>
          <w:sz w:val="22"/>
          <w:szCs w:val="22"/>
        </w:rPr>
        <w:t>u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97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97"/>
          <w:sz w:val="22"/>
          <w:szCs w:val="22"/>
        </w:rPr>
        <w:t>e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r</w:t>
      </w:r>
      <w:r w:rsidRPr="003F0991">
        <w:rPr>
          <w:rFonts w:asciiTheme="majorHAnsi" w:hAnsiTheme="majorHAnsi"/>
          <w:w w:val="89"/>
          <w:sz w:val="22"/>
          <w:szCs w:val="22"/>
        </w:rPr>
        <w:t>y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s</w:t>
      </w:r>
      <w:r w:rsidRPr="003F09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pacing w:val="-2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sz w:val="22"/>
          <w:szCs w:val="22"/>
        </w:rPr>
        <w:t>r</w:t>
      </w:r>
      <w:r w:rsidRPr="003F0991">
        <w:rPr>
          <w:rFonts w:asciiTheme="majorHAnsi" w:hAnsiTheme="majorHAnsi"/>
          <w:sz w:val="22"/>
          <w:szCs w:val="22"/>
        </w:rPr>
        <w:t>e</w:t>
      </w:r>
    </w:p>
    <w:p w14:paraId="46D41AE1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1816C2" w14:textId="77777777" w:rsidR="00942CB6" w:rsidRPr="003F0991" w:rsidRDefault="00942CB6">
      <w:pPr>
        <w:spacing w:line="240" w:lineRule="exact"/>
        <w:rPr>
          <w:rFonts w:asciiTheme="majorHAnsi" w:hAnsiTheme="majorHAnsi"/>
          <w:sz w:val="28"/>
          <w:szCs w:val="28"/>
        </w:rPr>
      </w:pPr>
    </w:p>
    <w:p w14:paraId="012DF556" w14:textId="77777777" w:rsidR="00942CB6" w:rsidRPr="003F0991" w:rsidRDefault="003F0991">
      <w:pPr>
        <w:tabs>
          <w:tab w:val="left" w:pos="9220"/>
        </w:tabs>
        <w:spacing w:line="260" w:lineRule="exact"/>
        <w:ind w:left="108"/>
        <w:rPr>
          <w:rFonts w:asciiTheme="majorHAnsi" w:hAnsiTheme="majorHAnsi"/>
          <w:sz w:val="28"/>
          <w:szCs w:val="28"/>
        </w:rPr>
      </w:pPr>
      <w:r w:rsidRPr="003F0991">
        <w:rPr>
          <w:rFonts w:asciiTheme="majorHAnsi" w:hAnsiTheme="majorHAnsi"/>
          <w:spacing w:val="-29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1"/>
          <w:w w:val="77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spacing w:val="-2"/>
          <w:w w:val="83"/>
          <w:sz w:val="28"/>
          <w:szCs w:val="28"/>
          <w:u w:val="single" w:color="000000"/>
        </w:rPr>
        <w:t>c</w:t>
      </w:r>
      <w:r w:rsidRPr="003F0991">
        <w:rPr>
          <w:rFonts w:asciiTheme="majorHAnsi" w:hAnsiTheme="majorHAnsi"/>
          <w:spacing w:val="-1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d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-6"/>
          <w:w w:val="88"/>
          <w:sz w:val="28"/>
          <w:szCs w:val="28"/>
          <w:u w:val="single" w:color="000000"/>
        </w:rPr>
        <w:t>m</w:t>
      </w:r>
      <w:r w:rsidRPr="003F0991">
        <w:rPr>
          <w:rFonts w:asciiTheme="majorHAnsi" w:hAnsiTheme="majorHAnsi"/>
          <w:spacing w:val="-6"/>
          <w:w w:val="73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w w:val="83"/>
          <w:sz w:val="28"/>
          <w:szCs w:val="28"/>
          <w:u w:val="single" w:color="000000"/>
        </w:rPr>
        <w:t>c</w:t>
      </w:r>
      <w:r w:rsidRPr="003F0991">
        <w:rPr>
          <w:rFonts w:asciiTheme="majorHAnsi" w:hAnsiTheme="majorHAnsi"/>
          <w:spacing w:val="-7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w w:val="82"/>
          <w:sz w:val="28"/>
          <w:szCs w:val="28"/>
          <w:u w:val="single" w:color="000000"/>
        </w:rPr>
        <w:t>W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o</w:t>
      </w:r>
      <w:r w:rsidRPr="003F0991">
        <w:rPr>
          <w:rFonts w:asciiTheme="majorHAnsi" w:hAnsiTheme="majorHAnsi"/>
          <w:w w:val="83"/>
          <w:sz w:val="28"/>
          <w:szCs w:val="28"/>
          <w:u w:val="single" w:color="000000"/>
        </w:rPr>
        <w:t>r</w:t>
      </w:r>
      <w:r w:rsidRPr="003F0991">
        <w:rPr>
          <w:rFonts w:asciiTheme="majorHAnsi" w:hAnsiTheme="majorHAnsi"/>
          <w:w w:val="85"/>
          <w:sz w:val="28"/>
          <w:szCs w:val="28"/>
          <w:u w:val="single" w:color="000000"/>
        </w:rPr>
        <w:t>k</w:t>
      </w:r>
      <w:r w:rsidRPr="003F0991">
        <w:rPr>
          <w:rFonts w:asciiTheme="majorHAnsi" w:hAnsiTheme="majorHAnsi"/>
          <w:spacing w:val="-6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-1"/>
          <w:w w:val="72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3"/>
          <w:w w:val="77"/>
          <w:sz w:val="28"/>
          <w:szCs w:val="28"/>
          <w:u w:val="single" w:color="000000"/>
        </w:rPr>
        <w:t>x</w:t>
      </w:r>
      <w:r w:rsidRPr="003F0991">
        <w:rPr>
          <w:rFonts w:asciiTheme="majorHAnsi" w:hAnsiTheme="majorHAnsi"/>
          <w:spacing w:val="4"/>
          <w:w w:val="92"/>
          <w:sz w:val="28"/>
          <w:szCs w:val="28"/>
          <w:u w:val="single" w:color="000000"/>
        </w:rPr>
        <w:t>p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-4"/>
          <w:w w:val="83"/>
          <w:sz w:val="28"/>
          <w:szCs w:val="28"/>
          <w:u w:val="single" w:color="000000"/>
        </w:rPr>
        <w:t>r</w:t>
      </w:r>
      <w:r w:rsidRPr="003F0991">
        <w:rPr>
          <w:rFonts w:asciiTheme="majorHAnsi" w:hAnsiTheme="majorHAnsi"/>
          <w:spacing w:val="-1"/>
          <w:w w:val="73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spacing w:val="-2"/>
          <w:w w:val="83"/>
          <w:sz w:val="28"/>
          <w:szCs w:val="28"/>
          <w:u w:val="single" w:color="000000"/>
        </w:rPr>
        <w:t>c</w:t>
      </w:r>
      <w:r w:rsidRPr="003F0991">
        <w:rPr>
          <w:rFonts w:asciiTheme="majorHAnsi" w:hAnsiTheme="majorHAnsi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-1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spacing w:val="4"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w w:val="92"/>
          <w:sz w:val="28"/>
          <w:szCs w:val="28"/>
          <w:u w:val="single" w:color="000000"/>
        </w:rPr>
        <w:t>d</w:t>
      </w:r>
      <w:r w:rsidRPr="003F0991">
        <w:rPr>
          <w:rFonts w:asciiTheme="majorHAnsi" w:hAnsiTheme="majorHAnsi"/>
          <w:spacing w:val="9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9"/>
          <w:w w:val="66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sz w:val="28"/>
          <w:szCs w:val="28"/>
          <w:u w:val="single" w:color="000000"/>
        </w:rPr>
        <w:t>t</w:t>
      </w:r>
      <w:r w:rsidRPr="003F0991">
        <w:rPr>
          <w:rFonts w:asciiTheme="majorHAnsi" w:hAnsiTheme="majorHAnsi"/>
          <w:spacing w:val="-6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w w:val="83"/>
          <w:sz w:val="28"/>
          <w:szCs w:val="28"/>
          <w:u w:val="single" w:color="000000"/>
        </w:rPr>
        <w:t>r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spacing w:val="7"/>
          <w:w w:val="90"/>
          <w:sz w:val="28"/>
          <w:szCs w:val="28"/>
          <w:u w:val="single" w:color="000000"/>
        </w:rPr>
        <w:t>s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h</w:t>
      </w:r>
      <w:r w:rsidRPr="003F0991">
        <w:rPr>
          <w:rFonts w:asciiTheme="majorHAnsi" w:hAnsiTheme="majorHAnsi"/>
          <w:spacing w:val="-1"/>
          <w:w w:val="73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p</w:t>
      </w:r>
      <w:r w:rsidRPr="003F0991">
        <w:rPr>
          <w:rFonts w:asciiTheme="majorHAnsi" w:hAnsiTheme="majorHAnsi"/>
          <w:w w:val="90"/>
          <w:sz w:val="28"/>
          <w:szCs w:val="28"/>
          <w:u w:val="single" w:color="000000"/>
        </w:rPr>
        <w:t>s</w:t>
      </w:r>
      <w:r w:rsidRPr="003F0991">
        <w:rPr>
          <w:rFonts w:asciiTheme="majorHAnsi" w:hAnsiTheme="majorHAnsi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z w:val="28"/>
          <w:szCs w:val="28"/>
          <w:u w:val="single" w:color="000000"/>
        </w:rPr>
        <w:tab/>
      </w:r>
    </w:p>
    <w:p w14:paraId="5B298416" w14:textId="77777777" w:rsidR="00942CB6" w:rsidRPr="003F0991" w:rsidRDefault="00942CB6">
      <w:pPr>
        <w:spacing w:before="8" w:line="220" w:lineRule="exact"/>
        <w:rPr>
          <w:rFonts w:asciiTheme="majorHAnsi" w:hAnsiTheme="majorHAnsi"/>
          <w:sz w:val="24"/>
          <w:szCs w:val="24"/>
        </w:rPr>
      </w:pPr>
    </w:p>
    <w:p w14:paraId="62BD2166" w14:textId="77777777" w:rsidR="00942CB6" w:rsidRPr="003F0991" w:rsidRDefault="003F0991">
      <w:pPr>
        <w:spacing w:before="32"/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2"/>
          <w:w w:val="93"/>
          <w:sz w:val="22"/>
          <w:szCs w:val="22"/>
        </w:rPr>
        <w:t>Se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3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008</w:t>
      </w:r>
      <w:r w:rsidRPr="003F0991">
        <w:rPr>
          <w:rFonts w:asciiTheme="majorHAnsi" w:hAnsiTheme="majorHAnsi"/>
          <w:sz w:val="22"/>
          <w:szCs w:val="22"/>
        </w:rPr>
        <w:t xml:space="preserve">-       </w:t>
      </w:r>
      <w:r w:rsidRPr="003F09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7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isiti</w:t>
      </w:r>
      <w:r w:rsidRPr="003F0991">
        <w:rPr>
          <w:rFonts w:asciiTheme="majorHAnsi" w:hAnsiTheme="majorHAnsi"/>
          <w:spacing w:val="9"/>
          <w:w w:val="87"/>
          <w:sz w:val="22"/>
          <w:szCs w:val="22"/>
        </w:rPr>
        <w:t>n</w:t>
      </w:r>
      <w:r w:rsidRPr="003F0991">
        <w:rPr>
          <w:rFonts w:asciiTheme="majorHAnsi" w:hAnsiTheme="majorHAnsi"/>
          <w:w w:val="87"/>
          <w:sz w:val="22"/>
          <w:szCs w:val="22"/>
        </w:rPr>
        <w:t xml:space="preserve">g </w:t>
      </w:r>
      <w:r w:rsidRPr="003F0991">
        <w:rPr>
          <w:rFonts w:asciiTheme="majorHAnsi" w:hAnsiTheme="majorHAnsi"/>
          <w:spacing w:val="2"/>
          <w:w w:val="87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ll</w:t>
      </w:r>
      <w:r w:rsidRPr="003F0991">
        <w:rPr>
          <w:rFonts w:asciiTheme="majorHAnsi" w:hAnsiTheme="majorHAnsi"/>
          <w:w w:val="87"/>
          <w:sz w:val="22"/>
          <w:szCs w:val="22"/>
        </w:rPr>
        <w:t>ow</w:t>
      </w:r>
      <w:r w:rsidRPr="003F0991">
        <w:rPr>
          <w:rFonts w:asciiTheme="majorHAnsi" w:hAnsiTheme="majorHAnsi"/>
          <w:spacing w:val="7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>t</w:t>
      </w:r>
      <w:r w:rsidRPr="003F09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op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8"/>
          <w:sz w:val="22"/>
          <w:szCs w:val="22"/>
        </w:rPr>
        <w:t>a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2"/>
          <w:sz w:val="22"/>
          <w:szCs w:val="22"/>
        </w:rPr>
        <w:t>U</w:t>
      </w:r>
      <w:r w:rsidRPr="003F0991">
        <w:rPr>
          <w:rFonts w:asciiTheme="majorHAnsi" w:hAnsiTheme="majorHAnsi"/>
          <w:w w:val="82"/>
          <w:sz w:val="22"/>
          <w:szCs w:val="22"/>
        </w:rPr>
        <w:t>n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i</w:t>
      </w:r>
      <w:r w:rsidRPr="003F0991">
        <w:rPr>
          <w:rFonts w:asciiTheme="majorHAnsi" w:hAnsiTheme="majorHAnsi"/>
          <w:w w:val="82"/>
          <w:sz w:val="22"/>
          <w:szCs w:val="22"/>
        </w:rPr>
        <w:t>v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2"/>
          <w:w w:val="82"/>
          <w:sz w:val="22"/>
          <w:szCs w:val="22"/>
        </w:rPr>
        <w:t>sit</w:t>
      </w:r>
      <w:r w:rsidRPr="003F0991">
        <w:rPr>
          <w:rFonts w:asciiTheme="majorHAnsi" w:hAnsiTheme="majorHAnsi"/>
          <w:w w:val="82"/>
          <w:sz w:val="22"/>
          <w:szCs w:val="22"/>
        </w:rPr>
        <w:t>y</w:t>
      </w:r>
      <w:r w:rsidRPr="003F0991">
        <w:rPr>
          <w:rFonts w:asciiTheme="majorHAnsi" w:hAnsiTheme="majorHAnsi"/>
          <w:spacing w:val="13"/>
          <w:w w:val="8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65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3F0991">
        <w:rPr>
          <w:rFonts w:asciiTheme="majorHAnsi" w:hAnsiTheme="majorHAnsi"/>
          <w:w w:val="94"/>
          <w:sz w:val="22"/>
          <w:szCs w:val="22"/>
        </w:rPr>
        <w:t>,</w:t>
      </w:r>
      <w:r w:rsidRPr="003F09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</w:p>
    <w:p w14:paraId="0CB73075" w14:textId="77777777" w:rsidR="00942CB6" w:rsidRPr="003F0991" w:rsidRDefault="003F0991">
      <w:pPr>
        <w:spacing w:before="19"/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10"/>
          <w:w w:val="92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2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g</w:t>
      </w:r>
      <w:r w:rsidRPr="003F0991">
        <w:rPr>
          <w:rFonts w:asciiTheme="majorHAnsi" w:hAnsiTheme="majorHAnsi"/>
          <w:spacing w:val="9"/>
          <w:w w:val="92"/>
          <w:sz w:val="22"/>
          <w:szCs w:val="22"/>
        </w:rPr>
        <w:t>u</w:t>
      </w:r>
      <w:r w:rsidRPr="003F0991">
        <w:rPr>
          <w:rFonts w:asciiTheme="majorHAnsi" w:hAnsiTheme="majorHAnsi"/>
          <w:spacing w:val="7"/>
          <w:w w:val="92"/>
          <w:sz w:val="22"/>
          <w:szCs w:val="22"/>
        </w:rPr>
        <w:t>s</w:t>
      </w:r>
      <w:r w:rsidRPr="003F0991">
        <w:rPr>
          <w:rFonts w:asciiTheme="majorHAnsi" w:hAnsiTheme="majorHAnsi"/>
          <w:w w:val="92"/>
          <w:sz w:val="22"/>
          <w:szCs w:val="22"/>
        </w:rPr>
        <w:t>t</w:t>
      </w:r>
      <w:r w:rsidRPr="003F0991">
        <w:rPr>
          <w:rFonts w:asciiTheme="majorHAnsi" w:hAnsiTheme="majorHAnsi"/>
          <w:spacing w:val="6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>9</w:t>
      </w:r>
    </w:p>
    <w:p w14:paraId="6ACAA948" w14:textId="77777777" w:rsidR="00942CB6" w:rsidRPr="003F0991" w:rsidRDefault="00942CB6">
      <w:pPr>
        <w:spacing w:before="3" w:line="100" w:lineRule="exact"/>
        <w:rPr>
          <w:rFonts w:asciiTheme="majorHAnsi" w:hAnsiTheme="majorHAnsi"/>
          <w:sz w:val="13"/>
          <w:szCs w:val="13"/>
        </w:rPr>
      </w:pPr>
    </w:p>
    <w:p w14:paraId="7BCD1282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w w:val="89"/>
          <w:sz w:val="22"/>
          <w:szCs w:val="22"/>
        </w:rPr>
        <w:t>g</w:t>
      </w:r>
      <w:r w:rsidRPr="003F0991">
        <w:rPr>
          <w:rFonts w:asciiTheme="majorHAnsi" w:hAnsiTheme="majorHAnsi"/>
          <w:spacing w:val="2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z w:val="22"/>
          <w:szCs w:val="22"/>
        </w:rPr>
        <w:t xml:space="preserve">7      </w:t>
      </w:r>
      <w:r w:rsidRPr="003F09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Se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o</w:t>
      </w:r>
      <w:r w:rsidRPr="003F0991">
        <w:rPr>
          <w:rFonts w:asciiTheme="majorHAnsi" w:hAnsiTheme="majorHAnsi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-3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es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25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)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5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o</w:t>
      </w:r>
      <w:r w:rsidRPr="003F0991">
        <w:rPr>
          <w:rFonts w:asciiTheme="majorHAnsi" w:hAnsiTheme="majorHAnsi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14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Po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ca</w:t>
      </w:r>
      <w:r w:rsidRPr="003F0991">
        <w:rPr>
          <w:rFonts w:asciiTheme="majorHAnsi" w:hAnsiTheme="majorHAnsi"/>
          <w:w w:val="83"/>
          <w:sz w:val="22"/>
          <w:szCs w:val="22"/>
        </w:rPr>
        <w:t>l</w:t>
      </w:r>
      <w:r w:rsidRPr="003F0991">
        <w:rPr>
          <w:rFonts w:asciiTheme="majorHAnsi" w:hAnsiTheme="majorHAnsi"/>
          <w:spacing w:val="5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83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w w:val="83"/>
          <w:sz w:val="22"/>
          <w:szCs w:val="22"/>
        </w:rPr>
        <w:t>,</w:t>
      </w:r>
      <w:r w:rsidRPr="003F0991">
        <w:rPr>
          <w:rFonts w:asciiTheme="majorHAnsi" w:hAnsiTheme="majorHAnsi"/>
          <w:spacing w:val="20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>U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w w:val="83"/>
          <w:sz w:val="22"/>
          <w:szCs w:val="22"/>
        </w:rPr>
        <w:t>v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sit</w:t>
      </w:r>
      <w:r w:rsidRPr="003F0991">
        <w:rPr>
          <w:rFonts w:asciiTheme="majorHAnsi" w:hAnsiTheme="majorHAnsi"/>
          <w:w w:val="83"/>
          <w:sz w:val="22"/>
          <w:szCs w:val="22"/>
        </w:rPr>
        <w:t>y</w:t>
      </w:r>
      <w:r w:rsidRPr="003F0991">
        <w:rPr>
          <w:rFonts w:asciiTheme="majorHAnsi" w:hAnsiTheme="majorHAnsi"/>
          <w:spacing w:val="9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o</w:t>
      </w:r>
      <w:r w:rsidRPr="003F0991">
        <w:rPr>
          <w:rFonts w:asciiTheme="majorHAnsi" w:hAnsiTheme="majorHAnsi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13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Z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h</w:t>
      </w:r>
    </w:p>
    <w:p w14:paraId="054C000A" w14:textId="77777777" w:rsidR="00942CB6" w:rsidRPr="003F0991" w:rsidRDefault="00942CB6">
      <w:pPr>
        <w:spacing w:before="16" w:line="200" w:lineRule="exact"/>
        <w:rPr>
          <w:rFonts w:asciiTheme="majorHAnsi" w:hAnsiTheme="majorHAnsi"/>
          <w:sz w:val="22"/>
          <w:szCs w:val="22"/>
        </w:rPr>
      </w:pPr>
    </w:p>
    <w:p w14:paraId="4FAA2805" w14:textId="77777777" w:rsidR="00942CB6" w:rsidRPr="003F0991" w:rsidRDefault="003F0991">
      <w:pPr>
        <w:spacing w:line="242" w:lineRule="auto"/>
        <w:ind w:left="1836" w:right="570" w:hanging="1699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2"/>
          <w:w w:val="87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7"/>
          <w:sz w:val="22"/>
          <w:szCs w:val="22"/>
        </w:rPr>
        <w:t>c</w:t>
      </w:r>
      <w:r w:rsidRPr="003F0991">
        <w:rPr>
          <w:rFonts w:asciiTheme="majorHAnsi" w:hAnsiTheme="majorHAnsi"/>
          <w:w w:val="87"/>
          <w:sz w:val="22"/>
          <w:szCs w:val="22"/>
        </w:rPr>
        <w:t>e</w:t>
      </w:r>
      <w:r w:rsidRPr="003F0991">
        <w:rPr>
          <w:rFonts w:asciiTheme="majorHAnsi" w:hAnsiTheme="majorHAnsi"/>
          <w:spacing w:val="6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z w:val="22"/>
          <w:szCs w:val="22"/>
        </w:rPr>
        <w:t xml:space="preserve">5                </w:t>
      </w:r>
      <w:r w:rsidRPr="003F09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Me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m</w:t>
      </w:r>
      <w:r w:rsidRPr="003F0991">
        <w:rPr>
          <w:rFonts w:asciiTheme="majorHAnsi" w:hAnsiTheme="majorHAnsi"/>
          <w:w w:val="88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2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w w:val="88"/>
          <w:sz w:val="22"/>
          <w:szCs w:val="22"/>
        </w:rPr>
        <w:t>f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»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U</w:t>
      </w:r>
      <w:r w:rsidRPr="003F0991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se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3F0991">
        <w:rPr>
          <w:rFonts w:asciiTheme="majorHAnsi" w:hAnsiTheme="majorHAnsi"/>
          <w:w w:val="88"/>
          <w:sz w:val="22"/>
          <w:szCs w:val="22"/>
        </w:rPr>
        <w:t>t</w:t>
      </w:r>
      <w:r w:rsidRPr="003F0991">
        <w:rPr>
          <w:rFonts w:asciiTheme="majorHAnsi" w:hAnsiTheme="majorHAnsi"/>
          <w:spacing w:val="41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1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91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1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n?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7"/>
          <w:sz w:val="22"/>
          <w:szCs w:val="22"/>
        </w:rPr>
        <w:t>pe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2"/>
          <w:w w:val="91"/>
          <w:sz w:val="22"/>
          <w:szCs w:val="22"/>
        </w:rPr>
        <w:t>w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k</w:t>
      </w:r>
      <w:r w:rsidRPr="003F0991">
        <w:rPr>
          <w:rFonts w:asciiTheme="majorHAnsi" w:hAnsiTheme="majorHAnsi"/>
          <w:spacing w:val="2"/>
          <w:w w:val="91"/>
          <w:sz w:val="22"/>
          <w:szCs w:val="22"/>
        </w:rPr>
        <w:t>«</w:t>
      </w:r>
      <w:r w:rsidRPr="003F0991">
        <w:rPr>
          <w:rFonts w:asciiTheme="majorHAnsi" w:hAnsiTheme="majorHAnsi"/>
          <w:w w:val="91"/>
          <w:sz w:val="22"/>
          <w:szCs w:val="22"/>
        </w:rPr>
        <w:t>,</w:t>
      </w:r>
      <w:r w:rsidRPr="003F0991">
        <w:rPr>
          <w:rFonts w:asciiTheme="majorHAnsi" w:hAnsiTheme="majorHAnsi"/>
          <w:spacing w:val="2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upp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te</w:t>
      </w:r>
      <w:r w:rsidRPr="003F0991">
        <w:rPr>
          <w:rFonts w:asciiTheme="majorHAnsi" w:hAnsiTheme="majorHAnsi"/>
          <w:w w:val="91"/>
          <w:sz w:val="22"/>
          <w:szCs w:val="22"/>
        </w:rPr>
        <w:t xml:space="preserve">d  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b</w:t>
      </w:r>
      <w:r w:rsidRPr="003F0991">
        <w:rPr>
          <w:rFonts w:asciiTheme="majorHAnsi" w:hAnsiTheme="majorHAnsi"/>
          <w:w w:val="91"/>
          <w:sz w:val="22"/>
          <w:szCs w:val="22"/>
        </w:rPr>
        <w:t>y</w:t>
      </w:r>
      <w:r w:rsidRPr="003F0991">
        <w:rPr>
          <w:rFonts w:asciiTheme="majorHAnsi" w:hAnsiTheme="majorHAnsi"/>
          <w:spacing w:val="-9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Si</w:t>
      </w:r>
      <w:r w:rsidRPr="003F0991">
        <w:rPr>
          <w:rFonts w:asciiTheme="majorHAnsi" w:hAnsiTheme="majorHAnsi"/>
          <w:w w:val="89"/>
          <w:sz w:val="22"/>
          <w:szCs w:val="22"/>
        </w:rPr>
        <w:t>x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-10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am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w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w w:val="89"/>
          <w:sz w:val="22"/>
          <w:szCs w:val="22"/>
        </w:rPr>
        <w:t>k</w:t>
      </w:r>
      <w:r w:rsidRPr="003F0991">
        <w:rPr>
          <w:rFonts w:asciiTheme="majorHAnsi" w:hAnsiTheme="majorHAnsi"/>
          <w:spacing w:val="1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am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3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mm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</w:p>
    <w:p w14:paraId="4DCE1DFC" w14:textId="77777777" w:rsidR="00942CB6" w:rsidRPr="003F0991" w:rsidRDefault="00942CB6">
      <w:pPr>
        <w:spacing w:before="11" w:line="220" w:lineRule="exact"/>
        <w:rPr>
          <w:rFonts w:asciiTheme="majorHAnsi" w:hAnsiTheme="majorHAnsi"/>
          <w:sz w:val="24"/>
          <w:szCs w:val="24"/>
        </w:rPr>
      </w:pPr>
    </w:p>
    <w:p w14:paraId="77612209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>2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o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200</w:t>
      </w:r>
      <w:r w:rsidRPr="003F0991">
        <w:rPr>
          <w:rFonts w:asciiTheme="majorHAnsi" w:hAnsiTheme="majorHAnsi"/>
          <w:sz w:val="22"/>
          <w:szCs w:val="22"/>
        </w:rPr>
        <w:t xml:space="preserve">7            </w:t>
      </w:r>
      <w:r w:rsidRPr="003F09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spacing w:val="-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5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o</w:t>
      </w:r>
      <w:r w:rsidRPr="003F0991">
        <w:rPr>
          <w:rFonts w:asciiTheme="majorHAnsi" w:hAnsiTheme="majorHAnsi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14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Po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ca</w:t>
      </w:r>
      <w:r w:rsidRPr="003F0991">
        <w:rPr>
          <w:rFonts w:asciiTheme="majorHAnsi" w:hAnsiTheme="majorHAnsi"/>
          <w:w w:val="83"/>
          <w:sz w:val="22"/>
          <w:szCs w:val="22"/>
        </w:rPr>
        <w:t>l</w:t>
      </w:r>
      <w:r w:rsidRPr="003F0991">
        <w:rPr>
          <w:rFonts w:asciiTheme="majorHAnsi" w:hAnsiTheme="majorHAnsi"/>
          <w:spacing w:val="5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83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w w:val="83"/>
          <w:sz w:val="22"/>
          <w:szCs w:val="22"/>
        </w:rPr>
        <w:t>,</w:t>
      </w:r>
      <w:r w:rsidRPr="003F0991">
        <w:rPr>
          <w:rFonts w:asciiTheme="majorHAnsi" w:hAnsiTheme="majorHAnsi"/>
          <w:spacing w:val="20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>U</w:t>
      </w:r>
      <w:r w:rsidRPr="003F0991">
        <w:rPr>
          <w:rFonts w:asciiTheme="majorHAnsi" w:hAnsiTheme="majorHAnsi"/>
          <w:w w:val="83"/>
          <w:sz w:val="22"/>
          <w:szCs w:val="22"/>
        </w:rPr>
        <w:t>n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w w:val="83"/>
          <w:sz w:val="22"/>
          <w:szCs w:val="22"/>
        </w:rPr>
        <w:t>v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sit</w:t>
      </w:r>
      <w:r w:rsidRPr="003F0991">
        <w:rPr>
          <w:rFonts w:asciiTheme="majorHAnsi" w:hAnsiTheme="majorHAnsi"/>
          <w:w w:val="83"/>
          <w:sz w:val="22"/>
          <w:szCs w:val="22"/>
        </w:rPr>
        <w:t>y</w:t>
      </w:r>
      <w:r w:rsidRPr="003F0991">
        <w:rPr>
          <w:rFonts w:asciiTheme="majorHAnsi" w:hAnsiTheme="majorHAnsi"/>
          <w:spacing w:val="9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o</w:t>
      </w:r>
      <w:r w:rsidRPr="003F0991">
        <w:rPr>
          <w:rFonts w:asciiTheme="majorHAnsi" w:hAnsiTheme="majorHAnsi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13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Z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h</w:t>
      </w:r>
    </w:p>
    <w:p w14:paraId="6463BD23" w14:textId="77777777" w:rsidR="00942CB6" w:rsidRPr="003F0991" w:rsidRDefault="00942CB6">
      <w:pPr>
        <w:spacing w:line="240" w:lineRule="exact"/>
        <w:rPr>
          <w:rFonts w:asciiTheme="majorHAnsi" w:hAnsiTheme="majorHAnsi"/>
          <w:sz w:val="28"/>
          <w:szCs w:val="28"/>
        </w:rPr>
      </w:pPr>
    </w:p>
    <w:p w14:paraId="615BC9F2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pacing w:val="6"/>
          <w:sz w:val="22"/>
          <w:szCs w:val="22"/>
        </w:rPr>
        <w:t>02</w:t>
      </w:r>
      <w:r w:rsidRPr="003F0991">
        <w:rPr>
          <w:rFonts w:asciiTheme="majorHAnsi" w:hAnsiTheme="majorHAnsi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z w:val="22"/>
          <w:szCs w:val="22"/>
        </w:rPr>
        <w:t xml:space="preserve">6               </w:t>
      </w:r>
      <w:r w:rsidRPr="003F09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se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h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10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j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»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Ch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3F0991">
        <w:rPr>
          <w:rFonts w:asciiTheme="majorHAnsi" w:hAnsiTheme="majorHAnsi"/>
          <w:w w:val="88"/>
          <w:sz w:val="22"/>
          <w:szCs w:val="22"/>
        </w:rPr>
        <w:t>ge</w:t>
      </w:r>
      <w:r w:rsidRPr="003F0991">
        <w:rPr>
          <w:rFonts w:asciiTheme="majorHAnsi" w:hAnsiTheme="majorHAnsi"/>
          <w:spacing w:val="3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B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r</w:t>
      </w:r>
      <w:r w:rsidRPr="003F0991">
        <w:rPr>
          <w:rFonts w:asciiTheme="majorHAnsi" w:hAnsiTheme="majorHAnsi"/>
          <w:w w:val="88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er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s</w:t>
      </w:r>
      <w:r w:rsidRPr="003F0991">
        <w:rPr>
          <w:rFonts w:asciiTheme="majorHAnsi" w:hAnsiTheme="majorHAnsi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24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</w:t>
      </w:r>
      <w:r w:rsidRPr="003F0991">
        <w:rPr>
          <w:rFonts w:asciiTheme="majorHAnsi" w:hAnsiTheme="majorHAnsi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ac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w w:val="88"/>
          <w:sz w:val="22"/>
          <w:szCs w:val="22"/>
        </w:rPr>
        <w:t>.</w:t>
      </w:r>
      <w:r w:rsidRPr="003F0991">
        <w:rPr>
          <w:rFonts w:asciiTheme="majorHAnsi" w:hAnsiTheme="majorHAnsi"/>
          <w:spacing w:val="2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-8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ve</w:t>
      </w:r>
    </w:p>
    <w:p w14:paraId="195F27C7" w14:textId="77777777" w:rsidR="00942CB6" w:rsidRPr="003F0991" w:rsidRDefault="003F0991">
      <w:pPr>
        <w:spacing w:before="21" w:line="263" w:lineRule="auto"/>
        <w:ind w:left="1836" w:right="190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10"/>
          <w:w w:val="90"/>
          <w:sz w:val="22"/>
          <w:szCs w:val="22"/>
        </w:rPr>
        <w:lastRenderedPageBreak/>
        <w:t>A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spacing w:val="6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ss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3F0991">
        <w:rPr>
          <w:rFonts w:asciiTheme="majorHAnsi" w:hAnsiTheme="majorHAnsi"/>
          <w:w w:val="90"/>
          <w:sz w:val="22"/>
          <w:szCs w:val="22"/>
        </w:rPr>
        <w:t>t</w:t>
      </w:r>
      <w:r w:rsidRPr="003F0991">
        <w:rPr>
          <w:rFonts w:asciiTheme="majorHAnsi" w:hAnsiTheme="majorHAnsi"/>
          <w:spacing w:val="3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10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b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2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rt</w:t>
      </w:r>
      <w:r w:rsidRPr="003F0991">
        <w:rPr>
          <w:rFonts w:asciiTheme="majorHAnsi" w:hAnsiTheme="majorHAnsi"/>
          <w:w w:val="89"/>
          <w:sz w:val="22"/>
          <w:szCs w:val="22"/>
        </w:rPr>
        <w:t>y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7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«</w:t>
      </w:r>
      <w:r w:rsidRPr="003F0991">
        <w:rPr>
          <w:rFonts w:asciiTheme="majorHAnsi" w:hAnsiTheme="majorHAnsi"/>
          <w:w w:val="99"/>
          <w:sz w:val="22"/>
          <w:szCs w:val="22"/>
        </w:rPr>
        <w:t xml:space="preserve">.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j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w w:val="90"/>
          <w:sz w:val="22"/>
          <w:szCs w:val="22"/>
        </w:rPr>
        <w:t>t</w:t>
      </w:r>
      <w:r w:rsidRPr="003F0991">
        <w:rPr>
          <w:rFonts w:asciiTheme="majorHAnsi" w:hAnsiTheme="majorHAnsi"/>
          <w:spacing w:val="6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7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89"/>
          <w:sz w:val="22"/>
          <w:szCs w:val="22"/>
        </w:rPr>
        <w:t>: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91"/>
          <w:sz w:val="22"/>
          <w:szCs w:val="22"/>
        </w:rPr>
        <w:t>f</w:t>
      </w:r>
      <w:r w:rsidRPr="003F0991">
        <w:rPr>
          <w:rFonts w:asciiTheme="majorHAnsi" w:hAnsiTheme="majorHAnsi"/>
          <w:w w:val="91"/>
          <w:sz w:val="22"/>
          <w:szCs w:val="22"/>
        </w:rPr>
        <w:t>.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91"/>
          <w:sz w:val="22"/>
          <w:szCs w:val="22"/>
        </w:rPr>
        <w:t>H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23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5"/>
          <w:sz w:val="22"/>
          <w:szCs w:val="22"/>
        </w:rPr>
        <w:t>K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ri</w:t>
      </w:r>
      <w:r w:rsidRPr="003F0991">
        <w:rPr>
          <w:rFonts w:asciiTheme="majorHAnsi" w:hAnsiTheme="majorHAnsi"/>
          <w:spacing w:val="6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s</w:t>
      </w:r>
      <w:r w:rsidRPr="003F0991">
        <w:rPr>
          <w:rFonts w:asciiTheme="majorHAnsi" w:hAnsiTheme="majorHAnsi"/>
          <w:w w:val="85"/>
          <w:sz w:val="22"/>
          <w:szCs w:val="22"/>
        </w:rPr>
        <w:t>i</w:t>
      </w:r>
      <w:r w:rsidRPr="003F0991">
        <w:rPr>
          <w:rFonts w:asciiTheme="majorHAnsi" w:hAnsiTheme="majorHAnsi"/>
          <w:spacing w:val="-6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5"/>
          <w:sz w:val="22"/>
          <w:szCs w:val="22"/>
        </w:rPr>
        <w:t>(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ri</w:t>
      </w:r>
      <w:r w:rsidRPr="003F0991">
        <w:rPr>
          <w:rFonts w:asciiTheme="majorHAnsi" w:hAnsiTheme="majorHAnsi"/>
          <w:spacing w:val="8"/>
          <w:w w:val="85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h</w:t>
      </w:r>
      <w:r w:rsidRPr="003F0991">
        <w:rPr>
          <w:rFonts w:asciiTheme="majorHAnsi" w:hAnsiTheme="majorHAnsi"/>
          <w:spacing w:val="2"/>
          <w:w w:val="85"/>
          <w:sz w:val="22"/>
          <w:szCs w:val="22"/>
        </w:rPr>
        <w:t>)</w:t>
      </w:r>
      <w:r w:rsidRPr="003F0991">
        <w:rPr>
          <w:rFonts w:asciiTheme="majorHAnsi" w:hAnsiTheme="majorHAnsi"/>
          <w:w w:val="85"/>
          <w:sz w:val="22"/>
          <w:szCs w:val="22"/>
        </w:rPr>
        <w:t>,</w:t>
      </w:r>
      <w:r w:rsidRPr="003F0991">
        <w:rPr>
          <w:rFonts w:asciiTheme="majorHAnsi" w:hAnsiTheme="majorHAnsi"/>
          <w:spacing w:val="15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85"/>
          <w:sz w:val="22"/>
          <w:szCs w:val="22"/>
        </w:rPr>
        <w:t>f</w:t>
      </w:r>
      <w:r w:rsidRPr="003F0991">
        <w:rPr>
          <w:rFonts w:asciiTheme="majorHAnsi" w:hAnsiTheme="majorHAnsi"/>
          <w:w w:val="85"/>
          <w:sz w:val="22"/>
          <w:szCs w:val="22"/>
        </w:rPr>
        <w:t>.</w:t>
      </w:r>
      <w:r w:rsidRPr="003F0991">
        <w:rPr>
          <w:rFonts w:asciiTheme="majorHAnsi" w:hAnsiTheme="majorHAnsi"/>
          <w:spacing w:val="20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d</w:t>
      </w:r>
      <w:r w:rsidRPr="003F0991">
        <w:rPr>
          <w:rFonts w:asciiTheme="majorHAnsi" w:hAnsiTheme="majorHAnsi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a</w:t>
      </w:r>
      <w:r w:rsidRPr="003F0991">
        <w:rPr>
          <w:rFonts w:asciiTheme="majorHAnsi" w:hAnsiTheme="majorHAnsi"/>
          <w:w w:val="85"/>
          <w:sz w:val="22"/>
          <w:szCs w:val="22"/>
        </w:rPr>
        <w:t>r</w:t>
      </w:r>
      <w:r w:rsidRPr="003F0991">
        <w:rPr>
          <w:rFonts w:asciiTheme="majorHAnsi" w:hAnsiTheme="majorHAnsi"/>
          <w:spacing w:val="30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sz w:val="22"/>
          <w:szCs w:val="22"/>
        </w:rPr>
        <w:t>Gr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un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h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7285AF1E" w14:textId="77777777" w:rsidR="00942CB6" w:rsidRPr="003F0991" w:rsidRDefault="00942CB6">
      <w:pPr>
        <w:spacing w:before="2" w:line="220" w:lineRule="exact"/>
        <w:rPr>
          <w:rFonts w:asciiTheme="majorHAnsi" w:hAnsiTheme="majorHAnsi"/>
          <w:sz w:val="24"/>
          <w:szCs w:val="24"/>
        </w:rPr>
      </w:pPr>
    </w:p>
    <w:p w14:paraId="0D9C0A16" w14:textId="77777777" w:rsidR="00942CB6" w:rsidRPr="003F0991" w:rsidRDefault="003F0991">
      <w:pPr>
        <w:spacing w:line="252" w:lineRule="auto"/>
        <w:ind w:left="1836" w:right="2216" w:hanging="1699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5"/>
          <w:w w:val="90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ay-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J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u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3F0991">
        <w:rPr>
          <w:rFonts w:asciiTheme="majorHAnsi" w:hAnsiTheme="majorHAnsi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 xml:space="preserve">0          </w:t>
      </w:r>
      <w:r w:rsidRPr="003F09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 xml:space="preserve">n </w:t>
      </w:r>
      <w:r w:rsidRPr="003F0991">
        <w:rPr>
          <w:rFonts w:asciiTheme="majorHAnsi" w:hAnsiTheme="majorHAnsi"/>
          <w:sz w:val="22"/>
          <w:szCs w:val="22"/>
        </w:rPr>
        <w:t>a</w:t>
      </w:r>
      <w:r w:rsidRPr="003F09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se</w:t>
      </w:r>
      <w:r w:rsidRPr="003F0991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c</w:t>
      </w:r>
      <w:r w:rsidRPr="003F0991">
        <w:rPr>
          <w:rFonts w:asciiTheme="majorHAnsi" w:hAnsiTheme="majorHAnsi"/>
          <w:w w:val="93"/>
          <w:sz w:val="22"/>
          <w:szCs w:val="22"/>
        </w:rPr>
        <w:t>h</w:t>
      </w:r>
      <w:r w:rsidRPr="003F0991">
        <w:rPr>
          <w:rFonts w:asciiTheme="majorHAnsi" w:hAnsiTheme="majorHAnsi"/>
          <w:spacing w:val="13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j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1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ac</w:t>
      </w:r>
      <w:r w:rsidRPr="003F0991">
        <w:rPr>
          <w:rFonts w:asciiTheme="majorHAnsi" w:hAnsiTheme="majorHAnsi"/>
          <w:w w:val="91"/>
          <w:sz w:val="22"/>
          <w:szCs w:val="22"/>
        </w:rPr>
        <w:t>y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 xml:space="preserve">t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 xml:space="preserve">he </w:t>
      </w:r>
      <w:r w:rsidRPr="003F0991">
        <w:rPr>
          <w:rFonts w:asciiTheme="majorHAnsi" w:hAnsiTheme="majorHAnsi"/>
          <w:spacing w:val="5"/>
          <w:w w:val="81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9"/>
          <w:w w:val="82"/>
          <w:sz w:val="22"/>
          <w:szCs w:val="22"/>
        </w:rPr>
        <w:t>c</w:t>
      </w:r>
      <w:r w:rsidRPr="003F0991">
        <w:rPr>
          <w:rFonts w:asciiTheme="majorHAnsi" w:hAnsiTheme="majorHAnsi"/>
          <w:w w:val="94"/>
          <w:sz w:val="22"/>
          <w:szCs w:val="22"/>
        </w:rPr>
        <w:t>h</w:t>
      </w:r>
      <w:r w:rsidRPr="003F0991">
        <w:rPr>
          <w:rFonts w:asciiTheme="majorHAnsi" w:hAnsiTheme="majorHAnsi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7"/>
          <w:w w:val="76"/>
          <w:sz w:val="22"/>
          <w:szCs w:val="22"/>
        </w:rPr>
        <w:t>f</w:t>
      </w:r>
      <w:r w:rsidRPr="003F0991">
        <w:rPr>
          <w:rFonts w:asciiTheme="majorHAnsi" w:hAnsiTheme="majorHAnsi"/>
          <w:spacing w:val="8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z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w w:val="86"/>
          <w:sz w:val="22"/>
          <w:szCs w:val="22"/>
        </w:rPr>
        <w:t>m</w:t>
      </w:r>
      <w:r w:rsidRPr="003F09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B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l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w w:val="83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ü</w:t>
      </w:r>
      <w:r w:rsidRPr="003F0991">
        <w:rPr>
          <w:rFonts w:asciiTheme="majorHAnsi" w:hAnsiTheme="majorHAnsi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3"/>
          <w:sz w:val="22"/>
          <w:szCs w:val="22"/>
        </w:rPr>
        <w:t>z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l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7"/>
          <w:w w:val="83"/>
          <w:sz w:val="22"/>
          <w:szCs w:val="22"/>
        </w:rPr>
        <w:t>orsc</w:t>
      </w:r>
      <w:r w:rsidRPr="003F0991">
        <w:rPr>
          <w:rFonts w:asciiTheme="majorHAnsi" w:hAnsiTheme="majorHAnsi"/>
          <w:spacing w:val="8"/>
          <w:w w:val="83"/>
          <w:sz w:val="22"/>
          <w:szCs w:val="22"/>
        </w:rPr>
        <w:t>hu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n</w:t>
      </w:r>
      <w:r w:rsidRPr="003F0991">
        <w:rPr>
          <w:rFonts w:asciiTheme="majorHAnsi" w:hAnsiTheme="majorHAnsi"/>
          <w:w w:val="83"/>
          <w:sz w:val="22"/>
          <w:szCs w:val="22"/>
        </w:rPr>
        <w:t xml:space="preserve">g </w:t>
      </w:r>
      <w:r w:rsidRPr="003F0991">
        <w:rPr>
          <w:rFonts w:asciiTheme="majorHAnsi" w:hAnsiTheme="majorHAnsi"/>
          <w:spacing w:val="20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77"/>
          <w:sz w:val="22"/>
          <w:szCs w:val="22"/>
        </w:rPr>
        <w:t>(</w:t>
      </w:r>
      <w:r w:rsidRPr="003F0991">
        <w:rPr>
          <w:rFonts w:asciiTheme="majorHAnsi" w:hAnsiTheme="majorHAnsi"/>
          <w:w w:val="77"/>
          <w:sz w:val="22"/>
          <w:szCs w:val="22"/>
        </w:rPr>
        <w:t>W</w:t>
      </w:r>
      <w:r w:rsidRPr="003F0991">
        <w:rPr>
          <w:rFonts w:asciiTheme="majorHAnsi" w:hAnsiTheme="majorHAnsi"/>
          <w:spacing w:val="-1"/>
          <w:w w:val="77"/>
          <w:sz w:val="22"/>
          <w:szCs w:val="22"/>
        </w:rPr>
        <w:t>Z</w:t>
      </w:r>
      <w:r w:rsidRPr="003F0991">
        <w:rPr>
          <w:rFonts w:asciiTheme="majorHAnsi" w:hAnsiTheme="majorHAnsi"/>
          <w:spacing w:val="5"/>
          <w:w w:val="77"/>
          <w:sz w:val="22"/>
          <w:szCs w:val="22"/>
        </w:rPr>
        <w:t>B</w:t>
      </w:r>
      <w:r w:rsidRPr="003F0991">
        <w:rPr>
          <w:rFonts w:asciiTheme="majorHAnsi" w:hAnsiTheme="majorHAnsi"/>
          <w:spacing w:val="2"/>
          <w:w w:val="77"/>
          <w:sz w:val="22"/>
          <w:szCs w:val="22"/>
        </w:rPr>
        <w:t>)</w:t>
      </w:r>
      <w:r w:rsidRPr="003F0991">
        <w:rPr>
          <w:rFonts w:asciiTheme="majorHAnsi" w:hAnsiTheme="majorHAnsi"/>
          <w:w w:val="77"/>
          <w:sz w:val="22"/>
          <w:szCs w:val="22"/>
        </w:rPr>
        <w:t>,</w:t>
      </w:r>
      <w:r w:rsidRPr="003F0991">
        <w:rPr>
          <w:rFonts w:asciiTheme="majorHAnsi" w:hAnsiTheme="majorHAnsi"/>
          <w:spacing w:val="6"/>
          <w:w w:val="7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ese</w:t>
      </w:r>
      <w:r w:rsidRPr="003F0991">
        <w:rPr>
          <w:rFonts w:asciiTheme="majorHAnsi" w:hAnsiTheme="majorHAnsi"/>
          <w:spacing w:val="-1"/>
          <w:w w:val="87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87"/>
          <w:sz w:val="22"/>
          <w:szCs w:val="22"/>
        </w:rPr>
        <w:t>c</w:t>
      </w:r>
      <w:r w:rsidRPr="003F0991">
        <w:rPr>
          <w:rFonts w:asciiTheme="majorHAnsi" w:hAnsiTheme="majorHAnsi"/>
          <w:w w:val="87"/>
          <w:sz w:val="22"/>
          <w:szCs w:val="22"/>
        </w:rPr>
        <w:t>h</w:t>
      </w:r>
      <w:r w:rsidRPr="003F0991">
        <w:rPr>
          <w:rFonts w:asciiTheme="majorHAnsi" w:hAnsiTheme="majorHAnsi"/>
          <w:spacing w:val="17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8"/>
          <w:sz w:val="22"/>
          <w:szCs w:val="22"/>
        </w:rPr>
        <w:t>U</w:t>
      </w:r>
      <w:r w:rsidRPr="003F0991">
        <w:rPr>
          <w:rFonts w:asciiTheme="majorHAnsi" w:hAnsiTheme="majorHAnsi"/>
          <w:w w:val="84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i</w:t>
      </w:r>
      <w:r w:rsidRPr="003F0991">
        <w:rPr>
          <w:rFonts w:asciiTheme="majorHAnsi" w:hAnsiTheme="majorHAnsi"/>
          <w:w w:val="98"/>
          <w:sz w:val="22"/>
          <w:szCs w:val="22"/>
        </w:rPr>
        <w:t xml:space="preserve">t </w:t>
      </w:r>
      <w:r w:rsidRPr="003F0991">
        <w:rPr>
          <w:rFonts w:asciiTheme="majorHAnsi" w:hAnsiTheme="majorHAnsi"/>
          <w:w w:val="65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n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n</w:t>
      </w:r>
      <w:r w:rsidRPr="003F0991">
        <w:rPr>
          <w:rFonts w:asciiTheme="majorHAnsi" w:hAnsiTheme="majorHAnsi"/>
          <w:w w:val="84"/>
          <w:sz w:val="22"/>
          <w:szCs w:val="22"/>
        </w:rPr>
        <w:t>d</w:t>
      </w:r>
      <w:r w:rsidRPr="003F0991">
        <w:rPr>
          <w:rFonts w:asciiTheme="majorHAnsi" w:hAnsiTheme="majorHAnsi"/>
          <w:spacing w:val="34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a</w:t>
      </w:r>
      <w:r w:rsidRPr="003F0991">
        <w:rPr>
          <w:rFonts w:asciiTheme="majorHAnsi" w:hAnsiTheme="majorHAnsi"/>
          <w:w w:val="84"/>
          <w:sz w:val="22"/>
          <w:szCs w:val="22"/>
        </w:rPr>
        <w:t>l</w:t>
      </w:r>
      <w:r w:rsidRPr="003F0991">
        <w:rPr>
          <w:rFonts w:asciiTheme="majorHAnsi" w:hAnsiTheme="majorHAnsi"/>
          <w:spacing w:val="-9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4"/>
          <w:sz w:val="22"/>
          <w:szCs w:val="22"/>
        </w:rPr>
        <w:t>Ch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ng</w:t>
      </w:r>
      <w:r w:rsidRPr="003F0991">
        <w:rPr>
          <w:rFonts w:asciiTheme="majorHAnsi" w:hAnsiTheme="majorHAnsi"/>
          <w:w w:val="84"/>
          <w:sz w:val="22"/>
          <w:szCs w:val="22"/>
        </w:rPr>
        <w:t>e</w:t>
      </w:r>
      <w:r w:rsidRPr="003F0991">
        <w:rPr>
          <w:rFonts w:asciiTheme="majorHAnsi" w:hAnsiTheme="majorHAnsi"/>
          <w:spacing w:val="41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4"/>
          <w:sz w:val="22"/>
          <w:szCs w:val="22"/>
        </w:rPr>
        <w:t>(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u</w:t>
      </w:r>
      <w:r w:rsidRPr="003F0991">
        <w:rPr>
          <w:rFonts w:asciiTheme="majorHAnsi" w:hAnsiTheme="majorHAnsi"/>
          <w:w w:val="84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er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v</w:t>
      </w:r>
      <w:r w:rsidRPr="003F0991">
        <w:rPr>
          <w:rFonts w:asciiTheme="majorHAnsi" w:hAnsiTheme="majorHAnsi"/>
          <w:spacing w:val="7"/>
          <w:w w:val="84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84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r</w:t>
      </w:r>
      <w:r w:rsidRPr="003F0991">
        <w:rPr>
          <w:rFonts w:asciiTheme="majorHAnsi" w:hAnsiTheme="majorHAnsi"/>
          <w:w w:val="84"/>
          <w:sz w:val="22"/>
          <w:szCs w:val="22"/>
        </w:rPr>
        <w:t xml:space="preserve">: </w:t>
      </w:r>
      <w:r w:rsidRPr="003F0991">
        <w:rPr>
          <w:rFonts w:asciiTheme="majorHAnsi" w:hAnsiTheme="majorHAnsi"/>
          <w:spacing w:val="15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4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r</w:t>
      </w:r>
      <w:r w:rsidRPr="003F0991">
        <w:rPr>
          <w:rFonts w:asciiTheme="majorHAnsi" w:hAnsiTheme="majorHAnsi"/>
          <w:w w:val="84"/>
          <w:sz w:val="22"/>
          <w:szCs w:val="22"/>
        </w:rPr>
        <w:t>.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4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h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r</w:t>
      </w:r>
      <w:r w:rsidRPr="003F0991">
        <w:rPr>
          <w:rFonts w:asciiTheme="majorHAnsi" w:hAnsiTheme="majorHAnsi"/>
          <w:spacing w:val="7"/>
          <w:w w:val="84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st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a</w:t>
      </w:r>
      <w:r w:rsidRPr="003F0991">
        <w:rPr>
          <w:rFonts w:asciiTheme="majorHAnsi" w:hAnsiTheme="majorHAnsi"/>
          <w:w w:val="84"/>
          <w:sz w:val="22"/>
          <w:szCs w:val="22"/>
        </w:rPr>
        <w:t xml:space="preserve">n </w:t>
      </w:r>
      <w:r w:rsidRPr="003F0991">
        <w:rPr>
          <w:rFonts w:asciiTheme="majorHAnsi" w:hAnsiTheme="majorHAnsi"/>
          <w:spacing w:val="14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5"/>
          <w:sz w:val="22"/>
          <w:szCs w:val="22"/>
        </w:rPr>
        <w:t>W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363BAEF5" w14:textId="77777777" w:rsidR="00942CB6" w:rsidRPr="003F0991" w:rsidRDefault="00942CB6">
      <w:pPr>
        <w:spacing w:before="9" w:line="220" w:lineRule="exact"/>
        <w:rPr>
          <w:rFonts w:asciiTheme="majorHAnsi" w:hAnsiTheme="majorHAnsi"/>
          <w:sz w:val="24"/>
          <w:szCs w:val="24"/>
        </w:rPr>
      </w:pPr>
    </w:p>
    <w:p w14:paraId="2AB3B2FD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  <w:sectPr w:rsidR="00942CB6" w:rsidRPr="003F0991">
          <w:pgSz w:w="11900" w:h="16840"/>
          <w:pgMar w:top="1320" w:right="1280" w:bottom="280" w:left="1280" w:header="720" w:footer="720" w:gutter="0"/>
          <w:cols w:space="720"/>
        </w:sectPr>
      </w:pPr>
      <w:r w:rsidRPr="003F0991">
        <w:rPr>
          <w:rFonts w:asciiTheme="majorHAnsi" w:hAnsiTheme="majorHAnsi"/>
          <w:spacing w:val="3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1"/>
          <w:w w:val="89"/>
          <w:sz w:val="22"/>
          <w:szCs w:val="22"/>
        </w:rPr>
        <w:t>.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-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.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19</w:t>
      </w:r>
      <w:r w:rsidRPr="003F0991">
        <w:rPr>
          <w:rFonts w:asciiTheme="majorHAnsi" w:hAnsiTheme="majorHAnsi"/>
          <w:spacing w:val="6"/>
          <w:sz w:val="22"/>
          <w:szCs w:val="22"/>
        </w:rPr>
        <w:t>9</w:t>
      </w:r>
      <w:r w:rsidRPr="003F0991">
        <w:rPr>
          <w:rFonts w:asciiTheme="majorHAnsi" w:hAnsiTheme="majorHAnsi"/>
          <w:sz w:val="22"/>
          <w:szCs w:val="22"/>
        </w:rPr>
        <w:t xml:space="preserve">9          </w:t>
      </w:r>
      <w:r w:rsidRPr="003F09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 xml:space="preserve">t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1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>ff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ic</w:t>
      </w:r>
      <w:r w:rsidRPr="003F0991">
        <w:rPr>
          <w:rFonts w:asciiTheme="majorHAnsi" w:hAnsiTheme="majorHAnsi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 xml:space="preserve"> o</w:t>
      </w:r>
      <w:r w:rsidRPr="003F0991">
        <w:rPr>
          <w:rFonts w:asciiTheme="majorHAnsi" w:hAnsiTheme="majorHAnsi"/>
          <w:w w:val="88"/>
          <w:sz w:val="22"/>
          <w:szCs w:val="22"/>
        </w:rPr>
        <w:t>f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7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G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>u</w:t>
      </w:r>
      <w:r w:rsidRPr="003F0991">
        <w:rPr>
          <w:rFonts w:asciiTheme="majorHAnsi" w:hAnsiTheme="majorHAnsi"/>
          <w:w w:val="88"/>
          <w:sz w:val="22"/>
          <w:szCs w:val="22"/>
        </w:rPr>
        <w:t xml:space="preserve">y </w:t>
      </w:r>
      <w:r w:rsidRPr="003F0991">
        <w:rPr>
          <w:rFonts w:asciiTheme="majorHAnsi" w:hAnsiTheme="majorHAnsi"/>
          <w:spacing w:val="1"/>
          <w:w w:val="88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as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ë</w:t>
      </w:r>
      <w:r w:rsidRPr="003F0991">
        <w:rPr>
          <w:rFonts w:asciiTheme="majorHAnsi" w:hAnsiTheme="majorHAnsi"/>
          <w:w w:val="88"/>
          <w:sz w:val="22"/>
          <w:szCs w:val="22"/>
        </w:rPr>
        <w:t>t</w:t>
      </w:r>
      <w:r w:rsidRPr="003F0991">
        <w:rPr>
          <w:rFonts w:asciiTheme="majorHAnsi" w:hAnsiTheme="majorHAnsi"/>
          <w:spacing w:val="28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4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4AE66069" w14:textId="77777777" w:rsidR="00942CB6" w:rsidRPr="003F0991" w:rsidRDefault="003F0991">
      <w:pPr>
        <w:tabs>
          <w:tab w:val="left" w:pos="9220"/>
        </w:tabs>
        <w:spacing w:before="69" w:line="260" w:lineRule="exact"/>
        <w:ind w:left="108"/>
        <w:rPr>
          <w:rFonts w:asciiTheme="majorHAnsi" w:hAnsiTheme="majorHAnsi"/>
          <w:sz w:val="28"/>
          <w:szCs w:val="28"/>
        </w:rPr>
      </w:pPr>
      <w:r w:rsidRPr="003F0991">
        <w:rPr>
          <w:rFonts w:asciiTheme="majorHAnsi" w:hAnsiTheme="majorHAnsi"/>
          <w:spacing w:val="-29"/>
          <w:w w:val="96"/>
          <w:sz w:val="28"/>
          <w:szCs w:val="28"/>
          <w:u w:val="single" w:color="000000"/>
        </w:rPr>
        <w:lastRenderedPageBreak/>
        <w:t xml:space="preserve"> </w:t>
      </w:r>
      <w:r w:rsidRPr="003F0991">
        <w:rPr>
          <w:rFonts w:asciiTheme="majorHAnsi" w:hAnsiTheme="majorHAnsi"/>
          <w:spacing w:val="-1"/>
          <w:w w:val="69"/>
          <w:sz w:val="28"/>
          <w:szCs w:val="28"/>
          <w:u w:val="single" w:color="000000"/>
        </w:rPr>
        <w:t>T</w:t>
      </w:r>
      <w:r w:rsidRPr="003F0991">
        <w:rPr>
          <w:rFonts w:asciiTheme="majorHAnsi" w:hAnsiTheme="majorHAnsi"/>
          <w:spacing w:val="-6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-6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spacing w:val="-2"/>
          <w:w w:val="83"/>
          <w:sz w:val="28"/>
          <w:szCs w:val="28"/>
          <w:u w:val="single" w:color="000000"/>
        </w:rPr>
        <w:t>c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h</w:t>
      </w:r>
      <w:r w:rsidRPr="003F0991">
        <w:rPr>
          <w:rFonts w:asciiTheme="majorHAnsi" w:hAnsiTheme="majorHAnsi"/>
          <w:spacing w:val="-1"/>
          <w:w w:val="73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spacing w:val="4"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w w:val="92"/>
          <w:sz w:val="28"/>
          <w:szCs w:val="28"/>
          <w:u w:val="single" w:color="000000"/>
        </w:rPr>
        <w:t>g</w:t>
      </w:r>
      <w:r w:rsidRPr="003F0991">
        <w:rPr>
          <w:rFonts w:asciiTheme="majorHAnsi" w:hAnsiTheme="majorHAnsi"/>
          <w:spacing w:val="4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4"/>
          <w:w w:val="72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7"/>
          <w:w w:val="77"/>
          <w:sz w:val="28"/>
          <w:szCs w:val="28"/>
          <w:u w:val="single" w:color="000000"/>
        </w:rPr>
        <w:t>x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p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-4"/>
          <w:w w:val="83"/>
          <w:sz w:val="28"/>
          <w:szCs w:val="28"/>
          <w:u w:val="single" w:color="000000"/>
        </w:rPr>
        <w:t>r</w:t>
      </w:r>
      <w:r w:rsidRPr="003F0991">
        <w:rPr>
          <w:rFonts w:asciiTheme="majorHAnsi" w:hAnsiTheme="majorHAnsi"/>
          <w:spacing w:val="-1"/>
          <w:w w:val="73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spacing w:val="-2"/>
          <w:w w:val="83"/>
          <w:sz w:val="28"/>
          <w:szCs w:val="28"/>
          <w:u w:val="single" w:color="000000"/>
        </w:rPr>
        <w:t>c</w:t>
      </w:r>
      <w:r w:rsidRPr="003F0991">
        <w:rPr>
          <w:rFonts w:asciiTheme="majorHAnsi" w:hAnsiTheme="majorHAnsi"/>
          <w:w w:val="96"/>
          <w:sz w:val="28"/>
          <w:szCs w:val="28"/>
          <w:u w:val="single" w:color="000000"/>
        </w:rPr>
        <w:t xml:space="preserve">e </w:t>
      </w:r>
      <w:r w:rsidRPr="003F0991">
        <w:rPr>
          <w:rFonts w:asciiTheme="majorHAnsi" w:hAnsiTheme="majorHAnsi"/>
          <w:sz w:val="28"/>
          <w:szCs w:val="28"/>
          <w:u w:val="single" w:color="000000"/>
        </w:rPr>
        <w:tab/>
      </w:r>
    </w:p>
    <w:p w14:paraId="030D8772" w14:textId="77777777" w:rsidR="00942CB6" w:rsidRPr="003F0991" w:rsidRDefault="00942CB6">
      <w:pPr>
        <w:spacing w:before="18" w:line="220" w:lineRule="exact"/>
        <w:rPr>
          <w:rFonts w:asciiTheme="majorHAnsi" w:hAnsiTheme="majorHAnsi"/>
          <w:sz w:val="24"/>
          <w:szCs w:val="24"/>
        </w:rPr>
      </w:pPr>
    </w:p>
    <w:p w14:paraId="3911D816" w14:textId="77777777" w:rsidR="00942CB6" w:rsidRPr="003F0991" w:rsidRDefault="003F0991">
      <w:pPr>
        <w:spacing w:before="37" w:line="263" w:lineRule="auto"/>
        <w:ind w:left="281" w:right="474" w:hanging="144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147"/>
          <w:sz w:val="22"/>
          <w:szCs w:val="22"/>
        </w:rPr>
        <w:t>•</w:t>
      </w:r>
      <w:r w:rsidRPr="003F0991">
        <w:rPr>
          <w:rFonts w:asciiTheme="majorHAnsi" w:hAnsiTheme="majorHAnsi"/>
          <w:spacing w:val="-27"/>
          <w:w w:val="147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o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B</w:t>
      </w:r>
      <w:r w:rsidRPr="003F0991">
        <w:rPr>
          <w:rFonts w:asciiTheme="majorHAnsi" w:hAnsiTheme="majorHAnsi"/>
          <w:spacing w:val="5"/>
          <w:w w:val="87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-</w:t>
      </w:r>
      <w:r w:rsidRPr="003F0991">
        <w:rPr>
          <w:rFonts w:asciiTheme="majorHAnsi" w:hAnsiTheme="majorHAnsi"/>
          <w:spacing w:val="8"/>
          <w:w w:val="87"/>
          <w:sz w:val="22"/>
          <w:szCs w:val="22"/>
        </w:rPr>
        <w:t>co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u</w:t>
      </w:r>
      <w:r w:rsidRPr="003F0991">
        <w:rPr>
          <w:rFonts w:asciiTheme="majorHAnsi" w:hAnsiTheme="majorHAnsi"/>
          <w:spacing w:val="7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e</w:t>
      </w:r>
      <w:r w:rsidRPr="003F0991">
        <w:rPr>
          <w:rFonts w:asciiTheme="majorHAnsi" w:hAnsiTheme="majorHAnsi"/>
          <w:w w:val="87"/>
          <w:sz w:val="22"/>
          <w:szCs w:val="22"/>
        </w:rPr>
        <w:t>,</w:t>
      </w:r>
      <w:r w:rsidRPr="003F0991">
        <w:rPr>
          <w:rFonts w:asciiTheme="majorHAnsi" w:hAnsiTheme="majorHAnsi"/>
          <w:spacing w:val="2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7"/>
          <w:sz w:val="22"/>
          <w:szCs w:val="22"/>
        </w:rPr>
        <w:t>U</w:t>
      </w:r>
      <w:r w:rsidRPr="003F0991">
        <w:rPr>
          <w:rFonts w:asciiTheme="majorHAnsi" w:hAnsiTheme="majorHAnsi"/>
          <w:w w:val="87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w w:val="87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sit</w:t>
      </w:r>
      <w:r w:rsidRPr="003F0991">
        <w:rPr>
          <w:rFonts w:asciiTheme="majorHAnsi" w:hAnsiTheme="majorHAnsi"/>
          <w:w w:val="87"/>
          <w:sz w:val="22"/>
          <w:szCs w:val="22"/>
        </w:rPr>
        <w:t>y</w:t>
      </w:r>
      <w:r w:rsidRPr="003F0991">
        <w:rPr>
          <w:rFonts w:asciiTheme="majorHAnsi" w:hAnsiTheme="majorHAnsi"/>
          <w:spacing w:val="6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o</w:t>
      </w:r>
      <w:r w:rsidRPr="003F0991">
        <w:rPr>
          <w:rFonts w:asciiTheme="majorHAnsi" w:hAnsiTheme="majorHAnsi"/>
          <w:w w:val="87"/>
          <w:sz w:val="22"/>
          <w:szCs w:val="22"/>
        </w:rPr>
        <w:t>f</w:t>
      </w:r>
      <w:r w:rsidRPr="003F0991">
        <w:rPr>
          <w:rFonts w:asciiTheme="majorHAnsi" w:hAnsiTheme="majorHAnsi"/>
          <w:spacing w:val="1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7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ric</w:t>
      </w:r>
      <w:r w:rsidRPr="003F0991">
        <w:rPr>
          <w:rFonts w:asciiTheme="majorHAnsi" w:hAnsiTheme="majorHAnsi"/>
          <w:w w:val="87"/>
          <w:sz w:val="22"/>
          <w:szCs w:val="22"/>
        </w:rPr>
        <w:t>h,</w:t>
      </w:r>
      <w:r w:rsidRPr="003F0991">
        <w:rPr>
          <w:rFonts w:asciiTheme="majorHAnsi" w:hAnsiTheme="majorHAnsi"/>
          <w:spacing w:val="8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7"/>
          <w:sz w:val="22"/>
          <w:szCs w:val="22"/>
        </w:rPr>
        <w:t>n</w:t>
      </w:r>
      <w:r w:rsidRPr="003F0991">
        <w:rPr>
          <w:rFonts w:asciiTheme="majorHAnsi" w:hAnsiTheme="majorHAnsi"/>
          <w:w w:val="87"/>
          <w:sz w:val="22"/>
          <w:szCs w:val="22"/>
        </w:rPr>
        <w:t>g</w:t>
      </w:r>
      <w:r w:rsidRPr="003F0991">
        <w:rPr>
          <w:rFonts w:asciiTheme="majorHAnsi" w:hAnsiTheme="majorHAnsi"/>
          <w:spacing w:val="15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200</w:t>
      </w:r>
      <w:r w:rsidRPr="003F0991">
        <w:rPr>
          <w:rFonts w:asciiTheme="majorHAnsi" w:hAnsiTheme="majorHAnsi"/>
          <w:spacing w:val="2"/>
          <w:sz w:val="22"/>
          <w:szCs w:val="22"/>
        </w:rPr>
        <w:t>8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9</w:t>
      </w:r>
      <w:r w:rsidRPr="003F09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sz w:val="22"/>
          <w:szCs w:val="22"/>
        </w:rPr>
        <w:t>4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3"/>
          <w:w w:val="93"/>
          <w:sz w:val="22"/>
          <w:szCs w:val="22"/>
        </w:rPr>
        <w:t>w</w:t>
      </w:r>
      <w:r w:rsidRPr="003F0991">
        <w:rPr>
          <w:rFonts w:asciiTheme="majorHAnsi" w:hAnsiTheme="majorHAnsi"/>
          <w:spacing w:val="-6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k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)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7C9B9C42" w14:textId="77777777" w:rsidR="00942CB6" w:rsidRPr="003F0991" w:rsidRDefault="00942CB6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78C67FC4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147"/>
          <w:sz w:val="22"/>
          <w:szCs w:val="22"/>
        </w:rPr>
        <w:t>•</w:t>
      </w:r>
      <w:r w:rsidRPr="003F0991">
        <w:rPr>
          <w:rFonts w:asciiTheme="majorHAnsi" w:hAnsiTheme="majorHAnsi"/>
          <w:spacing w:val="-27"/>
          <w:w w:val="14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7"/>
          <w:w w:val="72"/>
          <w:sz w:val="22"/>
          <w:szCs w:val="22"/>
        </w:rPr>
        <w:t>T</w:t>
      </w:r>
      <w:r w:rsidRPr="003F0991">
        <w:rPr>
          <w:rFonts w:asciiTheme="majorHAnsi" w:hAnsiTheme="majorHAnsi"/>
          <w:spacing w:val="-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er</w:t>
      </w:r>
      <w:r w:rsidRPr="003F0991">
        <w:rPr>
          <w:rFonts w:asciiTheme="majorHAnsi" w:hAnsiTheme="majorHAnsi"/>
          <w:w w:val="91"/>
          <w:sz w:val="22"/>
          <w:szCs w:val="22"/>
        </w:rPr>
        <w:t>v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si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o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w w:val="91"/>
          <w:sz w:val="22"/>
          <w:szCs w:val="22"/>
        </w:rPr>
        <w:t>f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u</w:t>
      </w:r>
      <w:r w:rsidRPr="003F0991">
        <w:rPr>
          <w:rFonts w:asciiTheme="majorHAnsi" w:hAnsiTheme="majorHAnsi"/>
          <w:w w:val="91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n</w:t>
      </w:r>
      <w:r w:rsidRPr="003F0991">
        <w:rPr>
          <w:rFonts w:asciiTheme="majorHAnsi" w:hAnsiTheme="majorHAnsi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38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6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se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h</w:t>
      </w:r>
      <w:r w:rsidRPr="003F0991">
        <w:rPr>
          <w:rFonts w:asciiTheme="majorHAnsi" w:hAnsiTheme="majorHAnsi"/>
          <w:spacing w:val="23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1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4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ese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2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Se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r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1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liti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 xml:space="preserve">t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6"/>
          <w:sz w:val="22"/>
          <w:szCs w:val="22"/>
        </w:rPr>
        <w:t>U</w:t>
      </w:r>
      <w:r w:rsidRPr="003F0991">
        <w:rPr>
          <w:rFonts w:asciiTheme="majorHAnsi" w:hAnsiTheme="majorHAnsi"/>
          <w:w w:val="86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w w:val="86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sit</w:t>
      </w:r>
      <w:r w:rsidRPr="003F0991">
        <w:rPr>
          <w:rFonts w:asciiTheme="majorHAnsi" w:hAnsiTheme="majorHAnsi"/>
          <w:w w:val="86"/>
          <w:sz w:val="22"/>
          <w:szCs w:val="22"/>
        </w:rPr>
        <w:t>y</w:t>
      </w:r>
      <w:r w:rsidRPr="003F0991">
        <w:rPr>
          <w:rFonts w:asciiTheme="majorHAnsi" w:hAnsiTheme="majorHAnsi"/>
          <w:spacing w:val="15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80"/>
          <w:sz w:val="22"/>
          <w:szCs w:val="22"/>
        </w:rPr>
        <w:t>f</w:t>
      </w:r>
    </w:p>
    <w:p w14:paraId="722082B4" w14:textId="77777777" w:rsidR="00942CB6" w:rsidRPr="003F0991" w:rsidRDefault="003F0991">
      <w:pPr>
        <w:spacing w:before="21"/>
        <w:ind w:left="281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1"/>
          <w:w w:val="87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u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87"/>
          <w:sz w:val="22"/>
          <w:szCs w:val="22"/>
        </w:rPr>
        <w:t>c</w:t>
      </w:r>
      <w:r w:rsidRPr="003F0991">
        <w:rPr>
          <w:rFonts w:asciiTheme="majorHAnsi" w:hAnsiTheme="majorHAnsi"/>
          <w:w w:val="87"/>
          <w:sz w:val="22"/>
          <w:szCs w:val="22"/>
        </w:rPr>
        <w:t>h</w:t>
      </w:r>
      <w:r w:rsidRPr="003F0991">
        <w:rPr>
          <w:rFonts w:asciiTheme="majorHAnsi" w:hAnsiTheme="majorHAnsi"/>
          <w:spacing w:val="5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7"/>
          <w:sz w:val="22"/>
          <w:szCs w:val="22"/>
        </w:rPr>
        <w:t>(w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t</w:t>
      </w:r>
      <w:r w:rsidRPr="003F0991">
        <w:rPr>
          <w:rFonts w:asciiTheme="majorHAnsi" w:hAnsiTheme="majorHAnsi"/>
          <w:w w:val="87"/>
          <w:sz w:val="22"/>
          <w:szCs w:val="22"/>
        </w:rPr>
        <w:t>h</w:t>
      </w:r>
      <w:r w:rsidRPr="003F0991">
        <w:rPr>
          <w:rFonts w:asciiTheme="majorHAnsi" w:hAnsiTheme="majorHAnsi"/>
          <w:spacing w:val="18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P</w:t>
      </w:r>
      <w:r w:rsidRPr="003F0991">
        <w:rPr>
          <w:rFonts w:asciiTheme="majorHAnsi" w:hAnsiTheme="majorHAnsi"/>
          <w:spacing w:val="7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o</w:t>
      </w:r>
      <w:r w:rsidRPr="003F0991">
        <w:rPr>
          <w:rFonts w:asciiTheme="majorHAnsi" w:hAnsiTheme="majorHAnsi"/>
          <w:spacing w:val="2"/>
          <w:w w:val="87"/>
          <w:sz w:val="22"/>
          <w:szCs w:val="22"/>
        </w:rPr>
        <w:t>f</w:t>
      </w:r>
      <w:r w:rsidRPr="003F0991">
        <w:rPr>
          <w:rFonts w:asciiTheme="majorHAnsi" w:hAnsiTheme="majorHAnsi"/>
          <w:w w:val="87"/>
          <w:sz w:val="22"/>
          <w:szCs w:val="22"/>
        </w:rPr>
        <w:t>.</w:t>
      </w:r>
      <w:r w:rsidRPr="003F0991">
        <w:rPr>
          <w:rFonts w:asciiTheme="majorHAnsi" w:hAnsiTheme="majorHAnsi"/>
          <w:spacing w:val="17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87"/>
          <w:sz w:val="22"/>
          <w:szCs w:val="22"/>
        </w:rPr>
        <w:t>H</w:t>
      </w:r>
      <w:r w:rsidRPr="003F0991">
        <w:rPr>
          <w:rFonts w:asciiTheme="majorHAnsi" w:hAnsiTheme="majorHAnsi"/>
          <w:w w:val="87"/>
          <w:sz w:val="22"/>
          <w:szCs w:val="22"/>
        </w:rPr>
        <w:t>.</w:t>
      </w:r>
      <w:r w:rsidRPr="003F0991">
        <w:rPr>
          <w:rFonts w:asciiTheme="majorHAnsi" w:hAnsiTheme="majorHAnsi"/>
          <w:spacing w:val="-10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1"/>
          <w:sz w:val="22"/>
          <w:szCs w:val="22"/>
        </w:rPr>
        <w:t>K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)</w:t>
      </w:r>
      <w:r w:rsidRPr="003F0991">
        <w:rPr>
          <w:rFonts w:asciiTheme="majorHAnsi" w:hAnsiTheme="majorHAnsi"/>
          <w:w w:val="89"/>
          <w:sz w:val="22"/>
          <w:szCs w:val="22"/>
        </w:rPr>
        <w:t>:</w:t>
      </w:r>
    </w:p>
    <w:p w14:paraId="64432102" w14:textId="77777777" w:rsidR="00942CB6" w:rsidRPr="003F0991" w:rsidRDefault="003F0991">
      <w:pPr>
        <w:spacing w:before="21"/>
        <w:ind w:left="42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-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9"/>
          <w:sz w:val="22"/>
          <w:szCs w:val="22"/>
        </w:rPr>
        <w:t>Ch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w w:val="89"/>
          <w:sz w:val="22"/>
          <w:szCs w:val="22"/>
        </w:rPr>
        <w:t>ge</w:t>
      </w:r>
      <w:r w:rsidRPr="003F0991">
        <w:rPr>
          <w:rFonts w:asciiTheme="majorHAnsi" w:hAnsiTheme="majorHAnsi"/>
          <w:spacing w:val="3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0"/>
          <w:sz w:val="22"/>
          <w:szCs w:val="22"/>
        </w:rPr>
        <w:t>B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er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s</w:t>
      </w:r>
      <w:r w:rsidRPr="003F0991">
        <w:rPr>
          <w:rFonts w:asciiTheme="majorHAnsi" w:hAnsiTheme="majorHAnsi"/>
          <w:w w:val="90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es</w:t>
      </w:r>
      <w:r w:rsidRPr="003F0991">
        <w:rPr>
          <w:rFonts w:asciiTheme="majorHAnsi" w:hAnsiTheme="majorHAnsi"/>
          <w:w w:val="90"/>
          <w:sz w:val="22"/>
          <w:szCs w:val="22"/>
        </w:rPr>
        <w:t>”</w:t>
      </w:r>
      <w:r w:rsidRPr="003F0991">
        <w:rPr>
          <w:rFonts w:asciiTheme="majorHAnsi" w:hAnsiTheme="majorHAnsi"/>
          <w:spacing w:val="4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002</w:t>
      </w:r>
      <w:r w:rsidRPr="003F0991">
        <w:rPr>
          <w:rFonts w:asciiTheme="majorHAnsi" w:hAnsiTheme="majorHAnsi"/>
          <w:spacing w:val="-1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3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7E564009" w14:textId="77777777" w:rsidR="00942CB6" w:rsidRPr="003F0991" w:rsidRDefault="003F0991">
      <w:pPr>
        <w:spacing w:before="21"/>
        <w:ind w:left="42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z w:val="22"/>
          <w:szCs w:val="22"/>
        </w:rPr>
        <w:t>3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le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cti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>n</w:t>
      </w:r>
      <w:r w:rsidRPr="003F0991">
        <w:rPr>
          <w:rFonts w:asciiTheme="majorHAnsi" w:hAnsiTheme="majorHAnsi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1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7"/>
          <w:w w:val="79"/>
          <w:sz w:val="22"/>
          <w:szCs w:val="22"/>
        </w:rPr>
        <w:t>S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nd</w:t>
      </w:r>
      <w:r w:rsidRPr="003F0991">
        <w:rPr>
          <w:rFonts w:asciiTheme="majorHAnsi" w:hAnsiTheme="majorHAnsi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200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3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4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4DE39234" w14:textId="77777777" w:rsidR="00942CB6" w:rsidRPr="003F0991" w:rsidRDefault="003F0991">
      <w:pPr>
        <w:spacing w:before="21"/>
        <w:ind w:left="42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ele</w:t>
      </w:r>
      <w:r w:rsidRPr="003F0991">
        <w:rPr>
          <w:rFonts w:asciiTheme="majorHAnsi" w:hAnsiTheme="majorHAnsi"/>
          <w:spacing w:val="-4"/>
          <w:w w:val="88"/>
          <w:sz w:val="22"/>
          <w:szCs w:val="22"/>
        </w:rPr>
        <w:t>v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c</w:t>
      </w:r>
      <w:r w:rsidRPr="003F0991">
        <w:rPr>
          <w:rFonts w:asciiTheme="majorHAnsi" w:hAnsiTheme="majorHAnsi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20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w w:val="88"/>
          <w:sz w:val="22"/>
          <w:szCs w:val="22"/>
        </w:rPr>
        <w:t>f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10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5"/>
          <w:w w:val="83"/>
          <w:sz w:val="22"/>
          <w:szCs w:val="22"/>
        </w:rPr>
        <w:t>C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200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4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5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2E6CB553" w14:textId="77777777" w:rsidR="00942CB6" w:rsidRPr="003F0991" w:rsidRDefault="003F0991">
      <w:pPr>
        <w:spacing w:before="21"/>
        <w:ind w:left="42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y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te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m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r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t</w:t>
      </w:r>
      <w:r w:rsidRPr="003F0991">
        <w:rPr>
          <w:rFonts w:asciiTheme="majorHAnsi" w:hAnsiTheme="majorHAnsi"/>
          <w:w w:val="88"/>
          <w:sz w:val="22"/>
          <w:szCs w:val="22"/>
        </w:rPr>
        <w:t>y</w:t>
      </w:r>
      <w:r w:rsidRPr="003F0991">
        <w:rPr>
          <w:rFonts w:asciiTheme="majorHAnsi" w:hAnsiTheme="majorHAnsi"/>
          <w:spacing w:val="11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y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ste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m</w:t>
      </w:r>
      <w:r w:rsidRPr="003F0991">
        <w:rPr>
          <w:rFonts w:asciiTheme="majorHAnsi" w:hAnsiTheme="majorHAnsi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13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2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200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5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6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1B75023A" w14:textId="77777777" w:rsidR="00942CB6" w:rsidRPr="003F0991" w:rsidRDefault="003F0991">
      <w:pPr>
        <w:spacing w:before="21"/>
        <w:ind w:left="42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er</w:t>
      </w:r>
      <w:r w:rsidRPr="003F0991">
        <w:rPr>
          <w:rFonts w:asciiTheme="majorHAnsi" w:hAnsiTheme="majorHAnsi"/>
          <w:spacing w:val="10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2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10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79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006</w:t>
      </w:r>
      <w:r w:rsidRPr="003F0991">
        <w:rPr>
          <w:rFonts w:asciiTheme="majorHAnsi" w:hAnsiTheme="majorHAnsi"/>
          <w:spacing w:val="-1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7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72E33313" w14:textId="77777777" w:rsidR="00942CB6" w:rsidRPr="003F0991" w:rsidRDefault="003F0991">
      <w:pPr>
        <w:spacing w:before="21"/>
        <w:ind w:left="42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6"/>
          <w:w w:val="74"/>
          <w:sz w:val="22"/>
          <w:szCs w:val="22"/>
        </w:rPr>
        <w:t>V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97"/>
          <w:sz w:val="22"/>
          <w:szCs w:val="22"/>
        </w:rPr>
        <w:t>ue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1"/>
          <w:sz w:val="22"/>
          <w:szCs w:val="22"/>
        </w:rPr>
        <w:t>Ch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w w:val="91"/>
          <w:sz w:val="22"/>
          <w:szCs w:val="22"/>
        </w:rPr>
        <w:t>ge</w:t>
      </w:r>
      <w:r w:rsidRPr="003F0991">
        <w:rPr>
          <w:rFonts w:asciiTheme="majorHAnsi" w:hAnsiTheme="majorHAnsi"/>
          <w:spacing w:val="19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7"/>
          <w:w w:val="79"/>
          <w:sz w:val="22"/>
          <w:szCs w:val="22"/>
        </w:rPr>
        <w:t>S</w:t>
      </w:r>
      <w:r w:rsidRPr="003F0991">
        <w:rPr>
          <w:rFonts w:asciiTheme="majorHAnsi" w:hAnsiTheme="majorHAnsi"/>
          <w:spacing w:val="-3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nd</w:t>
      </w:r>
      <w:r w:rsidRPr="003F0991">
        <w:rPr>
          <w:rFonts w:asciiTheme="majorHAnsi" w:hAnsiTheme="majorHAnsi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007</w:t>
      </w:r>
      <w:r w:rsidRPr="003F0991">
        <w:rPr>
          <w:rFonts w:asciiTheme="majorHAnsi" w:hAnsiTheme="majorHAnsi"/>
          <w:spacing w:val="-1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8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112B4F19" w14:textId="77777777" w:rsidR="00942CB6" w:rsidRPr="003F0991" w:rsidRDefault="00942CB6">
      <w:pPr>
        <w:spacing w:before="2" w:line="140" w:lineRule="exact"/>
        <w:rPr>
          <w:rFonts w:asciiTheme="majorHAnsi" w:hAnsiTheme="majorHAnsi"/>
          <w:sz w:val="16"/>
          <w:szCs w:val="16"/>
        </w:rPr>
      </w:pPr>
    </w:p>
    <w:p w14:paraId="45863AD6" w14:textId="77777777" w:rsidR="00942CB6" w:rsidRPr="003F0991" w:rsidRDefault="003F0991">
      <w:pPr>
        <w:spacing w:line="263" w:lineRule="auto"/>
        <w:ind w:left="281" w:right="786" w:hanging="144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147"/>
          <w:sz w:val="22"/>
          <w:szCs w:val="22"/>
        </w:rPr>
        <w:t>•</w:t>
      </w:r>
      <w:r w:rsidRPr="003F0991">
        <w:rPr>
          <w:rFonts w:asciiTheme="majorHAnsi" w:hAnsiTheme="majorHAnsi"/>
          <w:spacing w:val="-27"/>
          <w:w w:val="14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6"/>
          <w:w w:val="90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w w:val="94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y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ste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m</w:t>
      </w:r>
      <w:r w:rsidRPr="003F0991">
        <w:rPr>
          <w:rFonts w:asciiTheme="majorHAnsi" w:hAnsiTheme="majorHAnsi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ti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4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eri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</w:t>
      </w:r>
      <w:r w:rsidRPr="003F0991">
        <w:rPr>
          <w:rFonts w:asciiTheme="majorHAnsi" w:hAnsiTheme="majorHAnsi"/>
          <w:w w:val="88"/>
          <w:sz w:val="22"/>
          <w:szCs w:val="22"/>
        </w:rPr>
        <w:t xml:space="preserve">a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6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ri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2"/>
          <w:w w:val="90"/>
          <w:sz w:val="22"/>
          <w:szCs w:val="22"/>
        </w:rPr>
        <w:t>”</w:t>
      </w:r>
      <w:r w:rsidRPr="003F0991">
        <w:rPr>
          <w:rFonts w:asciiTheme="majorHAnsi" w:hAnsiTheme="majorHAnsi"/>
          <w:w w:val="90"/>
          <w:sz w:val="22"/>
          <w:szCs w:val="22"/>
        </w:rPr>
        <w:t xml:space="preserve">, </w:t>
      </w:r>
      <w:r w:rsidRPr="003F0991">
        <w:rPr>
          <w:rFonts w:asciiTheme="majorHAnsi" w:hAnsiTheme="majorHAnsi"/>
          <w:w w:val="97"/>
          <w:sz w:val="22"/>
          <w:szCs w:val="22"/>
        </w:rPr>
        <w:t>h</w:t>
      </w:r>
      <w:r w:rsidRPr="003F0991">
        <w:rPr>
          <w:rFonts w:asciiTheme="majorHAnsi" w:hAnsiTheme="majorHAnsi"/>
          <w:spacing w:val="-2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9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200</w:t>
      </w:r>
      <w:r w:rsidRPr="003F0991">
        <w:rPr>
          <w:rFonts w:asciiTheme="majorHAnsi" w:hAnsiTheme="majorHAnsi"/>
          <w:spacing w:val="2"/>
          <w:sz w:val="22"/>
          <w:szCs w:val="22"/>
        </w:rPr>
        <w:t>6</w:t>
      </w:r>
      <w:r w:rsidRPr="003F0991">
        <w:rPr>
          <w:rFonts w:asciiTheme="majorHAnsi" w:hAnsiTheme="majorHAnsi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sz w:val="22"/>
          <w:szCs w:val="22"/>
        </w:rPr>
        <w:t>7</w:t>
      </w:r>
      <w:r w:rsidRPr="003F09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3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7"/>
          <w:sz w:val="22"/>
          <w:szCs w:val="22"/>
        </w:rPr>
        <w:t>U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w w:val="87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sit</w:t>
      </w:r>
      <w:r w:rsidRPr="003F0991">
        <w:rPr>
          <w:rFonts w:asciiTheme="majorHAnsi" w:hAnsiTheme="majorHAnsi"/>
          <w:w w:val="87"/>
          <w:sz w:val="22"/>
          <w:szCs w:val="22"/>
        </w:rPr>
        <w:t>y</w:t>
      </w:r>
      <w:r w:rsidRPr="003F0991">
        <w:rPr>
          <w:rFonts w:asciiTheme="majorHAnsi" w:hAnsiTheme="majorHAnsi"/>
          <w:spacing w:val="7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o</w:t>
      </w:r>
      <w:r w:rsidRPr="003F0991">
        <w:rPr>
          <w:rFonts w:asciiTheme="majorHAnsi" w:hAnsiTheme="majorHAnsi"/>
          <w:w w:val="87"/>
          <w:sz w:val="22"/>
          <w:szCs w:val="22"/>
        </w:rPr>
        <w:t>f</w:t>
      </w:r>
      <w:r w:rsidRPr="003F0991">
        <w:rPr>
          <w:rFonts w:asciiTheme="majorHAnsi" w:hAnsiTheme="majorHAnsi"/>
          <w:spacing w:val="1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Z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7"/>
          <w:sz w:val="22"/>
          <w:szCs w:val="22"/>
        </w:rPr>
        <w:t>h.</w:t>
      </w:r>
    </w:p>
    <w:p w14:paraId="498C0BE4" w14:textId="77777777" w:rsidR="00942CB6" w:rsidRPr="003F0991" w:rsidRDefault="00942CB6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1CB1161A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147"/>
          <w:sz w:val="22"/>
          <w:szCs w:val="22"/>
        </w:rPr>
        <w:t>•</w:t>
      </w:r>
      <w:r w:rsidRPr="003F0991">
        <w:rPr>
          <w:rFonts w:asciiTheme="majorHAnsi" w:hAnsiTheme="majorHAnsi"/>
          <w:spacing w:val="-27"/>
          <w:w w:val="14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u</w:t>
      </w:r>
      <w:r w:rsidRPr="003F0991">
        <w:rPr>
          <w:rFonts w:asciiTheme="majorHAnsi" w:hAnsiTheme="majorHAnsi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er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isi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1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t</w:t>
      </w:r>
      <w:r w:rsidRPr="003F09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95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95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5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95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5"/>
          <w:sz w:val="22"/>
          <w:szCs w:val="22"/>
        </w:rPr>
        <w:t>e</w:t>
      </w:r>
      <w:r w:rsidRPr="003F0991">
        <w:rPr>
          <w:rFonts w:asciiTheme="majorHAnsi" w:hAnsiTheme="majorHAnsi"/>
          <w:w w:val="95"/>
          <w:sz w:val="22"/>
          <w:szCs w:val="22"/>
        </w:rPr>
        <w:t xml:space="preserve">r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pacing w:val="7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sz w:val="22"/>
          <w:szCs w:val="22"/>
        </w:rPr>
        <w:t>s</w:t>
      </w:r>
      <w:r w:rsidRPr="003F0991">
        <w:rPr>
          <w:rFonts w:asciiTheme="majorHAnsi" w:hAnsiTheme="majorHAnsi"/>
          <w:spacing w:val="7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s</w:t>
      </w:r>
      <w:r w:rsidRPr="003F09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94"/>
          <w:sz w:val="22"/>
          <w:szCs w:val="22"/>
        </w:rPr>
        <w:t>(</w:t>
      </w:r>
      <w:r w:rsidRPr="003F0991">
        <w:rPr>
          <w:rFonts w:asciiTheme="majorHAnsi" w:hAnsiTheme="majorHAnsi"/>
          <w:spacing w:val="2"/>
          <w:w w:val="94"/>
          <w:sz w:val="22"/>
          <w:szCs w:val="22"/>
        </w:rPr>
        <w:t>1</w:t>
      </w:r>
      <w:r w:rsidRPr="003F0991">
        <w:rPr>
          <w:rFonts w:asciiTheme="majorHAnsi" w:hAnsiTheme="majorHAnsi"/>
          <w:w w:val="94"/>
          <w:sz w:val="22"/>
          <w:szCs w:val="22"/>
        </w:rPr>
        <w:t>2</w:t>
      </w:r>
      <w:r w:rsidRPr="003F0991">
        <w:rPr>
          <w:rFonts w:asciiTheme="majorHAnsi" w:hAnsiTheme="majorHAnsi"/>
          <w:spacing w:val="4"/>
          <w:w w:val="9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sz w:val="22"/>
          <w:szCs w:val="22"/>
        </w:rPr>
        <w:t>es</w:t>
      </w:r>
      <w:r w:rsidRPr="003F0991">
        <w:rPr>
          <w:rFonts w:asciiTheme="majorHAnsi" w:hAnsiTheme="majorHAnsi"/>
          <w:spacing w:val="7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s</w:t>
      </w:r>
      <w:r w:rsidRPr="003F09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si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w w:val="99"/>
          <w:sz w:val="22"/>
          <w:szCs w:val="22"/>
        </w:rPr>
        <w:t>002</w:t>
      </w:r>
      <w:r w:rsidRPr="003F0991">
        <w:rPr>
          <w:rFonts w:asciiTheme="majorHAnsi" w:hAnsiTheme="majorHAnsi"/>
          <w:w w:val="80"/>
          <w:sz w:val="22"/>
          <w:szCs w:val="22"/>
        </w:rPr>
        <w:t>)</w:t>
      </w:r>
    </w:p>
    <w:p w14:paraId="50A9A8FA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C46E3E" w14:textId="77777777" w:rsidR="00942CB6" w:rsidRPr="003F0991" w:rsidRDefault="00942CB6">
      <w:pPr>
        <w:spacing w:before="20" w:line="240" w:lineRule="exact"/>
        <w:rPr>
          <w:rFonts w:asciiTheme="majorHAnsi" w:hAnsiTheme="majorHAnsi"/>
          <w:sz w:val="28"/>
          <w:szCs w:val="28"/>
        </w:rPr>
      </w:pPr>
    </w:p>
    <w:p w14:paraId="65C5F7D2" w14:textId="77777777" w:rsidR="00942CB6" w:rsidRPr="003F0991" w:rsidRDefault="003F0991">
      <w:pPr>
        <w:spacing w:line="260" w:lineRule="exact"/>
        <w:ind w:left="137"/>
        <w:rPr>
          <w:rFonts w:asciiTheme="majorHAnsi" w:hAnsiTheme="majorHAnsi"/>
          <w:sz w:val="28"/>
          <w:szCs w:val="28"/>
        </w:rPr>
      </w:pPr>
      <w:r w:rsidRPr="003F0991">
        <w:rPr>
          <w:rFonts w:asciiTheme="majorHAnsi" w:hAnsiTheme="majorHAnsi"/>
          <w:sz w:val="22"/>
          <w:szCs w:val="22"/>
        </w:rPr>
        <w:pict w14:anchorId="0A388249">
          <v:group id="_x0000_s1032" style="position:absolute;left:0;text-align:left;margin-left:69.4pt;margin-top:15.4pt;width:456pt;height:0;z-index:-251660288;mso-position-horizontal-relative:page" coordorigin="1388,308" coordsize="9120,0">
            <v:shape id="_x0000_s1033" style="position:absolute;left:1388;top:308;width:9120;height:0" coordorigin="1388,308" coordsize="9120,0" path="m1388,308r9120,e" filled="f" strokeweight=".12mm">
              <v:path arrowok="t"/>
            </v:shape>
            <w10:wrap anchorx="page"/>
          </v:group>
        </w:pict>
      </w:r>
      <w:r w:rsidRPr="003F0991">
        <w:rPr>
          <w:rFonts w:asciiTheme="majorHAnsi" w:hAnsiTheme="majorHAnsi"/>
          <w:spacing w:val="-1"/>
          <w:w w:val="87"/>
          <w:sz w:val="28"/>
          <w:szCs w:val="28"/>
        </w:rPr>
        <w:t>P</w:t>
      </w:r>
      <w:r w:rsidRPr="003F0991">
        <w:rPr>
          <w:rFonts w:asciiTheme="majorHAnsi" w:hAnsiTheme="majorHAnsi"/>
          <w:spacing w:val="4"/>
          <w:w w:val="87"/>
          <w:sz w:val="28"/>
          <w:szCs w:val="28"/>
        </w:rPr>
        <w:t>r</w:t>
      </w:r>
      <w:r w:rsidRPr="003F0991">
        <w:rPr>
          <w:rFonts w:asciiTheme="majorHAnsi" w:hAnsiTheme="majorHAnsi"/>
          <w:spacing w:val="-1"/>
          <w:w w:val="87"/>
          <w:sz w:val="28"/>
          <w:szCs w:val="28"/>
        </w:rPr>
        <w:t>o</w:t>
      </w:r>
      <w:r w:rsidRPr="003F0991">
        <w:rPr>
          <w:rFonts w:asciiTheme="majorHAnsi" w:hAnsiTheme="majorHAnsi"/>
          <w:w w:val="87"/>
          <w:sz w:val="28"/>
          <w:szCs w:val="28"/>
        </w:rPr>
        <w:t>f</w:t>
      </w:r>
      <w:r w:rsidRPr="003F0991">
        <w:rPr>
          <w:rFonts w:asciiTheme="majorHAnsi" w:hAnsiTheme="majorHAnsi"/>
          <w:spacing w:val="-1"/>
          <w:w w:val="87"/>
          <w:sz w:val="28"/>
          <w:szCs w:val="28"/>
        </w:rPr>
        <w:t>e</w:t>
      </w:r>
      <w:r w:rsidRPr="003F0991">
        <w:rPr>
          <w:rFonts w:asciiTheme="majorHAnsi" w:hAnsiTheme="majorHAnsi"/>
          <w:spacing w:val="-3"/>
          <w:w w:val="87"/>
          <w:sz w:val="28"/>
          <w:szCs w:val="28"/>
        </w:rPr>
        <w:t>ss</w:t>
      </w:r>
      <w:r w:rsidRPr="003F0991">
        <w:rPr>
          <w:rFonts w:asciiTheme="majorHAnsi" w:hAnsiTheme="majorHAnsi"/>
          <w:spacing w:val="-1"/>
          <w:w w:val="87"/>
          <w:sz w:val="28"/>
          <w:szCs w:val="28"/>
        </w:rPr>
        <w:t>i</w:t>
      </w:r>
      <w:r w:rsidRPr="003F0991">
        <w:rPr>
          <w:rFonts w:asciiTheme="majorHAnsi" w:hAnsiTheme="majorHAnsi"/>
          <w:spacing w:val="3"/>
          <w:w w:val="87"/>
          <w:sz w:val="28"/>
          <w:szCs w:val="28"/>
        </w:rPr>
        <w:t>o</w:t>
      </w:r>
      <w:r w:rsidRPr="003F0991">
        <w:rPr>
          <w:rFonts w:asciiTheme="majorHAnsi" w:hAnsiTheme="majorHAnsi"/>
          <w:spacing w:val="-1"/>
          <w:w w:val="87"/>
          <w:sz w:val="28"/>
          <w:szCs w:val="28"/>
        </w:rPr>
        <w:t>na</w:t>
      </w:r>
      <w:r w:rsidRPr="003F0991">
        <w:rPr>
          <w:rFonts w:asciiTheme="majorHAnsi" w:hAnsiTheme="majorHAnsi"/>
          <w:w w:val="87"/>
          <w:sz w:val="28"/>
          <w:szCs w:val="28"/>
        </w:rPr>
        <w:t>l</w:t>
      </w:r>
      <w:r w:rsidRPr="003F0991">
        <w:rPr>
          <w:rFonts w:asciiTheme="majorHAnsi" w:hAnsiTheme="majorHAnsi"/>
          <w:spacing w:val="16"/>
          <w:w w:val="87"/>
          <w:sz w:val="28"/>
          <w:szCs w:val="28"/>
        </w:rPr>
        <w:t xml:space="preserve"> </w:t>
      </w:r>
      <w:r w:rsidRPr="003F0991">
        <w:rPr>
          <w:rFonts w:asciiTheme="majorHAnsi" w:hAnsiTheme="majorHAnsi"/>
          <w:spacing w:val="-1"/>
          <w:w w:val="76"/>
          <w:sz w:val="28"/>
          <w:szCs w:val="28"/>
        </w:rPr>
        <w:t>S</w:t>
      </w:r>
      <w:r w:rsidRPr="003F0991">
        <w:rPr>
          <w:rFonts w:asciiTheme="majorHAnsi" w:hAnsiTheme="majorHAnsi"/>
          <w:spacing w:val="-6"/>
          <w:w w:val="96"/>
          <w:sz w:val="28"/>
          <w:szCs w:val="28"/>
        </w:rPr>
        <w:t>e</w:t>
      </w:r>
      <w:r w:rsidRPr="003F0991">
        <w:rPr>
          <w:rFonts w:asciiTheme="majorHAnsi" w:hAnsiTheme="majorHAnsi"/>
          <w:w w:val="83"/>
          <w:sz w:val="28"/>
          <w:szCs w:val="28"/>
        </w:rPr>
        <w:t>r</w:t>
      </w:r>
      <w:r w:rsidRPr="003F0991">
        <w:rPr>
          <w:rFonts w:asciiTheme="majorHAnsi" w:hAnsiTheme="majorHAnsi"/>
          <w:spacing w:val="-7"/>
          <w:w w:val="78"/>
          <w:sz w:val="28"/>
          <w:szCs w:val="28"/>
        </w:rPr>
        <w:t>v</w:t>
      </w:r>
      <w:r w:rsidRPr="003F0991">
        <w:rPr>
          <w:rFonts w:asciiTheme="majorHAnsi" w:hAnsiTheme="majorHAnsi"/>
          <w:spacing w:val="-6"/>
          <w:w w:val="73"/>
          <w:sz w:val="28"/>
          <w:szCs w:val="28"/>
        </w:rPr>
        <w:t>i</w:t>
      </w:r>
      <w:r w:rsidRPr="003F0991">
        <w:rPr>
          <w:rFonts w:asciiTheme="majorHAnsi" w:hAnsiTheme="majorHAnsi"/>
          <w:spacing w:val="-2"/>
          <w:w w:val="83"/>
          <w:sz w:val="28"/>
          <w:szCs w:val="28"/>
        </w:rPr>
        <w:t>c</w:t>
      </w:r>
      <w:r w:rsidRPr="003F0991">
        <w:rPr>
          <w:rFonts w:asciiTheme="majorHAnsi" w:hAnsiTheme="majorHAnsi"/>
          <w:w w:val="96"/>
          <w:sz w:val="28"/>
          <w:szCs w:val="28"/>
        </w:rPr>
        <w:t>e</w:t>
      </w:r>
    </w:p>
    <w:p w14:paraId="76C10F13" w14:textId="77777777" w:rsidR="00942CB6" w:rsidRPr="003F0991" w:rsidRDefault="00942CB6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676C394C" w14:textId="77777777" w:rsidR="00942CB6" w:rsidRPr="003F0991" w:rsidRDefault="003F0991">
      <w:pPr>
        <w:spacing w:before="37"/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 xml:space="preserve">7        </w:t>
      </w:r>
      <w:r w:rsidRPr="003F09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9"/>
          <w:sz w:val="22"/>
          <w:szCs w:val="22"/>
        </w:rPr>
        <w:t>Ch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97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7"/>
          <w:sz w:val="22"/>
          <w:szCs w:val="22"/>
        </w:rPr>
        <w:t>e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po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iti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1"/>
          <w:sz w:val="22"/>
          <w:szCs w:val="22"/>
        </w:rPr>
        <w:t>v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w w:val="97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po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iti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ca</w:t>
      </w:r>
      <w:r w:rsidRPr="003F0991">
        <w:rPr>
          <w:rFonts w:asciiTheme="majorHAnsi" w:hAnsiTheme="majorHAnsi"/>
          <w:w w:val="91"/>
          <w:sz w:val="22"/>
          <w:szCs w:val="22"/>
        </w:rPr>
        <w:t>l</w:t>
      </w:r>
      <w:r w:rsidRPr="003F0991">
        <w:rPr>
          <w:rFonts w:asciiTheme="majorHAnsi" w:hAnsiTheme="majorHAnsi"/>
          <w:spacing w:val="-5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s</w:t>
      </w:r>
      <w:r w:rsidRPr="003F0991">
        <w:rPr>
          <w:rFonts w:asciiTheme="majorHAnsi" w:hAnsiTheme="majorHAnsi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20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i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1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r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16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7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</w:p>
    <w:p w14:paraId="3DDEF9F1" w14:textId="77777777" w:rsidR="00942CB6" w:rsidRPr="003F0991" w:rsidRDefault="003F0991">
      <w:pPr>
        <w:spacing w:before="7"/>
        <w:ind w:left="98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sz w:val="22"/>
          <w:szCs w:val="22"/>
        </w:rPr>
        <w:t>4</w:t>
      </w:r>
      <w:r w:rsidRPr="003F0991">
        <w:rPr>
          <w:rFonts w:asciiTheme="majorHAnsi" w:hAnsiTheme="majorHAnsi"/>
          <w:spacing w:val="5"/>
          <w:position w:val="8"/>
          <w:sz w:val="14"/>
          <w:szCs w:val="14"/>
        </w:rPr>
        <w:t>t</w:t>
      </w:r>
      <w:r w:rsidRPr="003F0991">
        <w:rPr>
          <w:rFonts w:asciiTheme="majorHAnsi" w:hAnsiTheme="majorHAnsi"/>
          <w:position w:val="8"/>
          <w:sz w:val="14"/>
          <w:szCs w:val="14"/>
        </w:rPr>
        <w:t>h</w:t>
      </w:r>
      <w:r w:rsidRPr="003F0991">
        <w:rPr>
          <w:rFonts w:asciiTheme="majorHAnsi" w:hAnsiTheme="majorHAnsi"/>
          <w:spacing w:val="-10"/>
          <w:position w:val="8"/>
          <w:sz w:val="14"/>
          <w:szCs w:val="14"/>
        </w:rPr>
        <w:t xml:space="preserve"> </w:t>
      </w:r>
      <w:r w:rsidRPr="003F0991">
        <w:rPr>
          <w:rFonts w:asciiTheme="majorHAnsi" w:hAnsiTheme="majorHAnsi"/>
          <w:spacing w:val="-5"/>
          <w:w w:val="80"/>
          <w:sz w:val="22"/>
          <w:szCs w:val="22"/>
        </w:rPr>
        <w:t>E</w:t>
      </w:r>
      <w:r w:rsidRPr="003F0991">
        <w:rPr>
          <w:rFonts w:asciiTheme="majorHAnsi" w:hAnsiTheme="majorHAnsi"/>
          <w:w w:val="80"/>
          <w:sz w:val="22"/>
          <w:szCs w:val="22"/>
        </w:rPr>
        <w:t>CPR</w:t>
      </w:r>
      <w:r w:rsidRPr="003F0991">
        <w:rPr>
          <w:rFonts w:asciiTheme="majorHAnsi" w:hAnsiTheme="majorHAnsi"/>
          <w:spacing w:val="6"/>
          <w:w w:val="8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7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2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on</w:t>
      </w:r>
      <w:r w:rsidRPr="003F0991">
        <w:rPr>
          <w:rFonts w:asciiTheme="majorHAnsi" w:hAnsiTheme="majorHAnsi"/>
          <w:spacing w:val="6"/>
          <w:w w:val="92"/>
          <w:sz w:val="22"/>
          <w:szCs w:val="22"/>
        </w:rPr>
        <w:t>f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2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92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2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3F0991">
        <w:rPr>
          <w:rFonts w:asciiTheme="majorHAnsi" w:hAnsiTheme="majorHAnsi"/>
          <w:w w:val="92"/>
          <w:sz w:val="22"/>
          <w:szCs w:val="22"/>
        </w:rPr>
        <w:t>,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2"/>
          <w:sz w:val="22"/>
          <w:szCs w:val="22"/>
        </w:rPr>
        <w:t>P</w:t>
      </w:r>
      <w:r w:rsidRPr="003F0991">
        <w:rPr>
          <w:rFonts w:asciiTheme="majorHAnsi" w:hAnsiTheme="majorHAnsi"/>
          <w:spacing w:val="8"/>
          <w:w w:val="82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2E276A85" w14:textId="77777777" w:rsidR="00942CB6" w:rsidRPr="003F0991" w:rsidRDefault="00942CB6">
      <w:pPr>
        <w:spacing w:before="8" w:line="100" w:lineRule="exact"/>
        <w:rPr>
          <w:rFonts w:asciiTheme="majorHAnsi" w:hAnsiTheme="majorHAnsi"/>
          <w:sz w:val="12"/>
          <w:szCs w:val="12"/>
        </w:rPr>
      </w:pPr>
    </w:p>
    <w:p w14:paraId="392E2D3C" w14:textId="77777777" w:rsidR="00942CB6" w:rsidRPr="003F0991" w:rsidRDefault="003F0991">
      <w:pPr>
        <w:spacing w:line="262" w:lineRule="auto"/>
        <w:ind w:left="986" w:right="66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5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is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u</w:t>
      </w:r>
      <w:r w:rsidRPr="003F0991">
        <w:rPr>
          <w:rFonts w:asciiTheme="majorHAnsi" w:hAnsiTheme="majorHAnsi"/>
          <w:spacing w:val="11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25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97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7"/>
          <w:sz w:val="22"/>
          <w:szCs w:val="22"/>
        </w:rPr>
        <w:t>e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7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0"/>
          <w:sz w:val="22"/>
          <w:szCs w:val="22"/>
        </w:rPr>
        <w:t>v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t</w:t>
      </w:r>
      <w:r w:rsidRPr="003F0991">
        <w:rPr>
          <w:rFonts w:asciiTheme="majorHAnsi" w:hAnsiTheme="majorHAnsi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1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 xml:space="preserve">n 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4</w:t>
      </w:r>
      <w:r w:rsidRPr="003F0991">
        <w:rPr>
          <w:rFonts w:asciiTheme="majorHAnsi" w:hAnsiTheme="majorHAnsi"/>
          <w:position w:val="8"/>
          <w:sz w:val="14"/>
          <w:szCs w:val="14"/>
        </w:rPr>
        <w:t xml:space="preserve">th </w:t>
      </w:r>
      <w:r w:rsidRPr="003F0991">
        <w:rPr>
          <w:rFonts w:asciiTheme="majorHAnsi" w:hAnsiTheme="majorHAnsi"/>
          <w:spacing w:val="-15"/>
          <w:position w:val="8"/>
          <w:sz w:val="14"/>
          <w:szCs w:val="14"/>
        </w:rPr>
        <w:t xml:space="preserve"> </w:t>
      </w:r>
      <w:r w:rsidRPr="003F0991">
        <w:rPr>
          <w:rFonts w:asciiTheme="majorHAnsi" w:hAnsiTheme="majorHAnsi"/>
          <w:spacing w:val="-5"/>
          <w:w w:val="80"/>
          <w:sz w:val="22"/>
          <w:szCs w:val="22"/>
        </w:rPr>
        <w:t>E</w:t>
      </w:r>
      <w:r w:rsidRPr="003F0991">
        <w:rPr>
          <w:rFonts w:asciiTheme="majorHAnsi" w:hAnsiTheme="majorHAnsi"/>
          <w:w w:val="80"/>
          <w:sz w:val="22"/>
          <w:szCs w:val="22"/>
        </w:rPr>
        <w:t>CPR</w:t>
      </w:r>
      <w:r w:rsidRPr="003F0991">
        <w:rPr>
          <w:rFonts w:asciiTheme="majorHAnsi" w:hAnsiTheme="majorHAnsi"/>
          <w:spacing w:val="1"/>
          <w:w w:val="8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7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2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on</w:t>
      </w:r>
      <w:r w:rsidRPr="003F0991">
        <w:rPr>
          <w:rFonts w:asciiTheme="majorHAnsi" w:hAnsiTheme="majorHAnsi"/>
          <w:spacing w:val="6"/>
          <w:w w:val="92"/>
          <w:sz w:val="22"/>
          <w:szCs w:val="22"/>
        </w:rPr>
        <w:t>f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2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3F0991">
        <w:rPr>
          <w:rFonts w:asciiTheme="majorHAnsi" w:hAnsiTheme="majorHAnsi"/>
          <w:w w:val="92"/>
          <w:sz w:val="22"/>
          <w:szCs w:val="22"/>
        </w:rPr>
        <w:t>,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2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2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3B8A2420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98A47C" w14:textId="77777777" w:rsidR="00942CB6" w:rsidRPr="003F0991" w:rsidRDefault="00942CB6">
      <w:pPr>
        <w:spacing w:line="240" w:lineRule="exact"/>
        <w:rPr>
          <w:rFonts w:asciiTheme="majorHAnsi" w:hAnsiTheme="majorHAnsi"/>
          <w:sz w:val="28"/>
          <w:szCs w:val="28"/>
        </w:rPr>
      </w:pPr>
    </w:p>
    <w:p w14:paraId="23EB001E" w14:textId="77777777" w:rsidR="00942CB6" w:rsidRPr="003F0991" w:rsidRDefault="003F0991">
      <w:pPr>
        <w:tabs>
          <w:tab w:val="left" w:pos="9220"/>
        </w:tabs>
        <w:spacing w:line="260" w:lineRule="exact"/>
        <w:ind w:left="108"/>
        <w:rPr>
          <w:rFonts w:asciiTheme="majorHAnsi" w:hAnsiTheme="majorHAnsi"/>
          <w:sz w:val="28"/>
          <w:szCs w:val="28"/>
        </w:rPr>
      </w:pPr>
      <w:r w:rsidRPr="003F0991">
        <w:rPr>
          <w:rFonts w:asciiTheme="majorHAnsi" w:hAnsiTheme="majorHAnsi"/>
          <w:spacing w:val="-29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-2"/>
          <w:w w:val="63"/>
          <w:sz w:val="28"/>
          <w:szCs w:val="28"/>
          <w:u w:val="single" w:color="000000"/>
        </w:rPr>
        <w:t>L</w:t>
      </w:r>
      <w:r w:rsidRPr="003F0991">
        <w:rPr>
          <w:rFonts w:asciiTheme="majorHAnsi" w:hAnsiTheme="majorHAnsi"/>
          <w:spacing w:val="4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spacing w:val="9"/>
          <w:w w:val="92"/>
          <w:sz w:val="28"/>
          <w:szCs w:val="28"/>
          <w:u w:val="single" w:color="000000"/>
        </w:rPr>
        <w:t>ng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u</w:t>
      </w:r>
      <w:r w:rsidRPr="003F0991">
        <w:rPr>
          <w:rFonts w:asciiTheme="majorHAnsi" w:hAnsiTheme="majorHAnsi"/>
          <w:spacing w:val="4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g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w w:val="90"/>
          <w:sz w:val="28"/>
          <w:szCs w:val="28"/>
          <w:u w:val="single" w:color="000000"/>
        </w:rPr>
        <w:t>s</w:t>
      </w:r>
      <w:r w:rsidRPr="003F0991">
        <w:rPr>
          <w:rFonts w:asciiTheme="majorHAnsi" w:hAnsiTheme="majorHAnsi"/>
          <w:spacing w:val="2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-1"/>
          <w:sz w:val="28"/>
          <w:szCs w:val="28"/>
          <w:u w:val="single" w:color="000000"/>
        </w:rPr>
        <w:t>a</w:t>
      </w:r>
      <w:r w:rsidRPr="003F0991">
        <w:rPr>
          <w:rFonts w:asciiTheme="majorHAnsi" w:hAnsiTheme="majorHAnsi"/>
          <w:spacing w:val="4"/>
          <w:w w:val="92"/>
          <w:sz w:val="28"/>
          <w:szCs w:val="28"/>
          <w:u w:val="single" w:color="000000"/>
        </w:rPr>
        <w:t>n</w:t>
      </w:r>
      <w:r w:rsidRPr="003F0991">
        <w:rPr>
          <w:rFonts w:asciiTheme="majorHAnsi" w:hAnsiTheme="majorHAnsi"/>
          <w:w w:val="92"/>
          <w:sz w:val="28"/>
          <w:szCs w:val="28"/>
          <w:u w:val="single" w:color="000000"/>
        </w:rPr>
        <w:t>d</w:t>
      </w:r>
      <w:r w:rsidRPr="003F0991">
        <w:rPr>
          <w:rFonts w:asciiTheme="majorHAnsi" w:hAnsiTheme="majorHAnsi"/>
          <w:spacing w:val="4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6"/>
          <w:w w:val="80"/>
          <w:sz w:val="28"/>
          <w:szCs w:val="28"/>
          <w:u w:val="single" w:color="000000"/>
        </w:rPr>
        <w:t>C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o</w:t>
      </w:r>
      <w:r w:rsidRPr="003F0991">
        <w:rPr>
          <w:rFonts w:asciiTheme="majorHAnsi" w:hAnsiTheme="majorHAnsi"/>
          <w:spacing w:val="3"/>
          <w:w w:val="88"/>
          <w:sz w:val="28"/>
          <w:szCs w:val="28"/>
          <w:u w:val="single" w:color="000000"/>
        </w:rPr>
        <w:t>m</w:t>
      </w:r>
      <w:r w:rsidRPr="003F0991">
        <w:rPr>
          <w:rFonts w:asciiTheme="majorHAnsi" w:hAnsiTheme="majorHAnsi"/>
          <w:spacing w:val="4"/>
          <w:w w:val="92"/>
          <w:sz w:val="28"/>
          <w:szCs w:val="28"/>
          <w:u w:val="single" w:color="000000"/>
        </w:rPr>
        <w:t>p</w:t>
      </w:r>
      <w:r w:rsidRPr="003F0991">
        <w:rPr>
          <w:rFonts w:asciiTheme="majorHAnsi" w:hAnsiTheme="majorHAnsi"/>
          <w:spacing w:val="-1"/>
          <w:w w:val="92"/>
          <w:sz w:val="28"/>
          <w:szCs w:val="28"/>
          <w:u w:val="single" w:color="000000"/>
        </w:rPr>
        <w:t>u</w:t>
      </w:r>
      <w:r w:rsidRPr="003F0991">
        <w:rPr>
          <w:rFonts w:asciiTheme="majorHAnsi" w:hAnsiTheme="majorHAnsi"/>
          <w:sz w:val="28"/>
          <w:szCs w:val="28"/>
          <w:u w:val="single" w:color="000000"/>
        </w:rPr>
        <w:t>t</w:t>
      </w:r>
      <w:r w:rsidRPr="003F0991">
        <w:rPr>
          <w:rFonts w:asciiTheme="majorHAnsi" w:hAnsiTheme="majorHAnsi"/>
          <w:spacing w:val="-1"/>
          <w:w w:val="96"/>
          <w:sz w:val="28"/>
          <w:szCs w:val="28"/>
          <w:u w:val="single" w:color="000000"/>
        </w:rPr>
        <w:t>e</w:t>
      </w:r>
      <w:r w:rsidRPr="003F0991">
        <w:rPr>
          <w:rFonts w:asciiTheme="majorHAnsi" w:hAnsiTheme="majorHAnsi"/>
          <w:w w:val="83"/>
          <w:sz w:val="28"/>
          <w:szCs w:val="28"/>
          <w:u w:val="single" w:color="000000"/>
        </w:rPr>
        <w:t>r</w:t>
      </w:r>
      <w:r w:rsidRPr="003F0991">
        <w:rPr>
          <w:rFonts w:asciiTheme="majorHAnsi" w:hAnsiTheme="majorHAnsi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pacing w:val="-1"/>
          <w:w w:val="76"/>
          <w:sz w:val="28"/>
          <w:szCs w:val="28"/>
          <w:u w:val="single" w:color="000000"/>
        </w:rPr>
        <w:t>S</w:t>
      </w:r>
      <w:r w:rsidRPr="003F0991">
        <w:rPr>
          <w:rFonts w:asciiTheme="majorHAnsi" w:hAnsiTheme="majorHAnsi"/>
          <w:spacing w:val="-6"/>
          <w:w w:val="85"/>
          <w:sz w:val="28"/>
          <w:szCs w:val="28"/>
          <w:u w:val="single" w:color="000000"/>
        </w:rPr>
        <w:t>k</w:t>
      </w:r>
      <w:r w:rsidRPr="003F0991">
        <w:rPr>
          <w:rFonts w:asciiTheme="majorHAnsi" w:hAnsiTheme="majorHAnsi"/>
          <w:spacing w:val="-6"/>
          <w:w w:val="73"/>
          <w:sz w:val="28"/>
          <w:szCs w:val="28"/>
          <w:u w:val="single" w:color="000000"/>
        </w:rPr>
        <w:t>i</w:t>
      </w:r>
      <w:r w:rsidRPr="003F0991">
        <w:rPr>
          <w:rFonts w:asciiTheme="majorHAnsi" w:hAnsiTheme="majorHAnsi"/>
          <w:spacing w:val="-11"/>
          <w:w w:val="73"/>
          <w:sz w:val="28"/>
          <w:szCs w:val="28"/>
          <w:u w:val="single" w:color="000000"/>
        </w:rPr>
        <w:t>l</w:t>
      </w:r>
      <w:r w:rsidRPr="003F0991">
        <w:rPr>
          <w:rFonts w:asciiTheme="majorHAnsi" w:hAnsiTheme="majorHAnsi"/>
          <w:spacing w:val="-6"/>
          <w:w w:val="73"/>
          <w:sz w:val="28"/>
          <w:szCs w:val="28"/>
          <w:u w:val="single" w:color="000000"/>
        </w:rPr>
        <w:t>l</w:t>
      </w:r>
      <w:r w:rsidRPr="003F0991">
        <w:rPr>
          <w:rFonts w:asciiTheme="majorHAnsi" w:hAnsiTheme="majorHAnsi"/>
          <w:w w:val="90"/>
          <w:sz w:val="28"/>
          <w:szCs w:val="28"/>
          <w:u w:val="single" w:color="000000"/>
        </w:rPr>
        <w:t>s</w:t>
      </w:r>
      <w:r w:rsidRPr="003F0991">
        <w:rPr>
          <w:rFonts w:asciiTheme="majorHAnsi" w:hAnsiTheme="majorHAnsi"/>
          <w:w w:val="96"/>
          <w:sz w:val="28"/>
          <w:szCs w:val="28"/>
          <w:u w:val="single" w:color="000000"/>
        </w:rPr>
        <w:t xml:space="preserve"> </w:t>
      </w:r>
      <w:r w:rsidRPr="003F0991">
        <w:rPr>
          <w:rFonts w:asciiTheme="majorHAnsi" w:hAnsiTheme="majorHAnsi"/>
          <w:sz w:val="28"/>
          <w:szCs w:val="28"/>
          <w:u w:val="single" w:color="000000"/>
        </w:rPr>
        <w:tab/>
      </w:r>
    </w:p>
    <w:p w14:paraId="097034ED" w14:textId="77777777" w:rsidR="00942CB6" w:rsidRPr="003F0991" w:rsidRDefault="00942CB6">
      <w:pPr>
        <w:spacing w:before="13" w:line="220" w:lineRule="exact"/>
        <w:rPr>
          <w:rFonts w:asciiTheme="majorHAnsi" w:hAnsiTheme="majorHAnsi"/>
          <w:sz w:val="24"/>
          <w:szCs w:val="24"/>
        </w:rPr>
      </w:pPr>
    </w:p>
    <w:p w14:paraId="30AB1A27" w14:textId="77777777" w:rsidR="00942CB6" w:rsidRPr="003F0991" w:rsidRDefault="003F0991">
      <w:pPr>
        <w:spacing w:before="37"/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w w:val="99"/>
          <w:sz w:val="22"/>
          <w:szCs w:val="22"/>
        </w:rPr>
        <w:t>u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97"/>
          <w:sz w:val="22"/>
          <w:szCs w:val="22"/>
        </w:rPr>
        <w:t>g</w:t>
      </w:r>
      <w:r w:rsidRPr="003F0991">
        <w:rPr>
          <w:rFonts w:asciiTheme="majorHAnsi" w:hAnsiTheme="majorHAnsi"/>
          <w:spacing w:val="7"/>
          <w:w w:val="97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z w:val="22"/>
          <w:szCs w:val="22"/>
        </w:rPr>
        <w:t xml:space="preserve">                 </w:t>
      </w:r>
      <w:r w:rsidRPr="003F09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er</w:t>
      </w:r>
      <w:r w:rsidRPr="003F0991">
        <w:rPr>
          <w:rFonts w:asciiTheme="majorHAnsi" w:hAnsiTheme="majorHAnsi"/>
          <w:spacing w:val="-1"/>
          <w:w w:val="93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w w:val="93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93"/>
          <w:sz w:val="22"/>
          <w:szCs w:val="22"/>
        </w:rPr>
        <w:t>(</w:t>
      </w:r>
      <w:r w:rsidRPr="003F0991">
        <w:rPr>
          <w:rFonts w:asciiTheme="majorHAnsi" w:hAnsiTheme="majorHAnsi"/>
          <w:spacing w:val="4"/>
          <w:w w:val="93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o</w:t>
      </w:r>
      <w:r w:rsidRPr="003F0991">
        <w:rPr>
          <w:rFonts w:asciiTheme="majorHAnsi" w:hAnsiTheme="majorHAnsi"/>
          <w:spacing w:val="7"/>
          <w:w w:val="9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1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n</w:t>
      </w:r>
      <w:r w:rsidRPr="003F0991">
        <w:rPr>
          <w:rFonts w:asciiTheme="majorHAnsi" w:hAnsiTheme="majorHAnsi"/>
          <w:spacing w:val="9"/>
          <w:w w:val="93"/>
          <w:sz w:val="22"/>
          <w:szCs w:val="22"/>
        </w:rPr>
        <w:t>g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93"/>
          <w:sz w:val="22"/>
          <w:szCs w:val="22"/>
        </w:rPr>
        <w:t>)</w:t>
      </w:r>
      <w:r w:rsidRPr="003F0991">
        <w:rPr>
          <w:rFonts w:asciiTheme="majorHAnsi" w:hAnsiTheme="majorHAnsi"/>
          <w:w w:val="93"/>
          <w:sz w:val="22"/>
          <w:szCs w:val="22"/>
        </w:rPr>
        <w:t>,</w:t>
      </w:r>
      <w:r w:rsidRPr="003F0991">
        <w:rPr>
          <w:rFonts w:asciiTheme="majorHAnsi" w:hAnsiTheme="majorHAnsi"/>
          <w:spacing w:val="14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f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97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 xml:space="preserve">n 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ng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li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s</w:t>
      </w:r>
      <w:r w:rsidRPr="003F0991">
        <w:rPr>
          <w:rFonts w:asciiTheme="majorHAnsi" w:hAnsiTheme="majorHAnsi"/>
          <w:w w:val="88"/>
          <w:sz w:val="22"/>
          <w:szCs w:val="22"/>
        </w:rPr>
        <w:t>h,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9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5"/>
          <w:sz w:val="22"/>
          <w:szCs w:val="22"/>
        </w:rPr>
        <w:t>h</w:t>
      </w:r>
    </w:p>
    <w:p w14:paraId="2F170A88" w14:textId="77777777" w:rsidR="00942CB6" w:rsidRPr="003F0991" w:rsidRDefault="00942CB6">
      <w:pPr>
        <w:spacing w:before="13" w:line="220" w:lineRule="exact"/>
        <w:rPr>
          <w:rFonts w:asciiTheme="majorHAnsi" w:hAnsiTheme="majorHAnsi"/>
          <w:sz w:val="24"/>
          <w:szCs w:val="24"/>
        </w:rPr>
      </w:pPr>
    </w:p>
    <w:p w14:paraId="21FBDE5F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sz w:val="22"/>
          <w:szCs w:val="22"/>
        </w:rPr>
        <w:t>p</w:t>
      </w:r>
      <w:r w:rsidRPr="003F0991">
        <w:rPr>
          <w:rFonts w:asciiTheme="majorHAnsi" w:hAnsiTheme="majorHAnsi"/>
          <w:spacing w:val="10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sz w:val="22"/>
          <w:szCs w:val="22"/>
        </w:rPr>
        <w:t>te</w:t>
      </w:r>
      <w:r w:rsidRPr="003F0991">
        <w:rPr>
          <w:rFonts w:asciiTheme="majorHAnsi" w:hAnsiTheme="majorHAnsi"/>
          <w:sz w:val="22"/>
          <w:szCs w:val="22"/>
        </w:rPr>
        <w:t xml:space="preserve">r                 </w:t>
      </w:r>
      <w:r w:rsidRPr="003F09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W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w w:val="90"/>
          <w:sz w:val="22"/>
          <w:szCs w:val="22"/>
        </w:rPr>
        <w:t>d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icr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o</w:t>
      </w:r>
      <w:r w:rsidRPr="003F0991">
        <w:rPr>
          <w:rFonts w:asciiTheme="majorHAnsi" w:hAnsiTheme="majorHAnsi"/>
          <w:spacing w:val="7"/>
          <w:w w:val="86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f</w:t>
      </w:r>
      <w:r w:rsidRPr="003F0991">
        <w:rPr>
          <w:rFonts w:asciiTheme="majorHAnsi" w:hAnsiTheme="majorHAnsi"/>
          <w:w w:val="86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W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o</w:t>
      </w:r>
      <w:r w:rsidRPr="003F0991">
        <w:rPr>
          <w:rFonts w:asciiTheme="majorHAnsi" w:hAnsiTheme="majorHAnsi"/>
          <w:spacing w:val="7"/>
          <w:w w:val="86"/>
          <w:sz w:val="22"/>
          <w:szCs w:val="22"/>
        </w:rPr>
        <w:t>r</w:t>
      </w:r>
      <w:r w:rsidRPr="003F0991">
        <w:rPr>
          <w:rFonts w:asciiTheme="majorHAnsi" w:hAnsiTheme="majorHAnsi"/>
          <w:w w:val="86"/>
          <w:sz w:val="22"/>
          <w:szCs w:val="22"/>
        </w:rPr>
        <w:t>d,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ph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5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l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9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2"/>
          <w:sz w:val="22"/>
          <w:szCs w:val="22"/>
        </w:rPr>
        <w:t>r</w:t>
      </w:r>
      <w:r w:rsidRPr="003F0991">
        <w:rPr>
          <w:rFonts w:asciiTheme="majorHAnsi" w:hAnsiTheme="majorHAnsi"/>
          <w:w w:val="94"/>
          <w:sz w:val="22"/>
          <w:szCs w:val="22"/>
        </w:rPr>
        <w:t>,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a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5"/>
          <w:sz w:val="22"/>
          <w:szCs w:val="22"/>
        </w:rPr>
        <w:t>b</w:t>
      </w:r>
      <w:r w:rsidRPr="003F0991">
        <w:rPr>
          <w:rFonts w:asciiTheme="majorHAnsi" w:hAnsiTheme="majorHAnsi"/>
          <w:spacing w:val="4"/>
          <w:w w:val="95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5"/>
          <w:sz w:val="22"/>
          <w:szCs w:val="22"/>
        </w:rPr>
        <w:t>k</w:t>
      </w:r>
      <w:r w:rsidRPr="003F0991">
        <w:rPr>
          <w:rFonts w:asciiTheme="majorHAnsi" w:hAnsiTheme="majorHAnsi"/>
          <w:w w:val="95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4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ile</w:t>
      </w:r>
      <w:r w:rsidRPr="003F0991">
        <w:rPr>
          <w:rFonts w:asciiTheme="majorHAnsi" w:hAnsiTheme="majorHAnsi"/>
          <w:spacing w:val="-5"/>
          <w:w w:val="84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ke</w:t>
      </w:r>
      <w:r w:rsidRPr="003F0991">
        <w:rPr>
          <w:rFonts w:asciiTheme="majorHAnsi" w:hAnsiTheme="majorHAnsi"/>
          <w:w w:val="84"/>
          <w:sz w:val="22"/>
          <w:szCs w:val="22"/>
        </w:rPr>
        <w:t>r</w:t>
      </w:r>
      <w:r w:rsidRPr="003F0991">
        <w:rPr>
          <w:rFonts w:asciiTheme="majorHAnsi" w:hAnsiTheme="majorHAnsi"/>
          <w:spacing w:val="-8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P</w:t>
      </w:r>
      <w:r w:rsidRPr="003F0991">
        <w:rPr>
          <w:rFonts w:asciiTheme="majorHAnsi" w:hAnsiTheme="majorHAnsi"/>
          <w:spacing w:val="7"/>
          <w:w w:val="84"/>
          <w:sz w:val="22"/>
          <w:szCs w:val="22"/>
        </w:rPr>
        <w:t>r</w:t>
      </w:r>
      <w:r w:rsidRPr="003F0991">
        <w:rPr>
          <w:rFonts w:asciiTheme="majorHAnsi" w:hAnsiTheme="majorHAnsi"/>
          <w:w w:val="84"/>
          <w:sz w:val="22"/>
          <w:szCs w:val="22"/>
        </w:rPr>
        <w:t>o,</w:t>
      </w:r>
      <w:r w:rsidRPr="003F0991">
        <w:rPr>
          <w:rFonts w:asciiTheme="majorHAnsi" w:hAnsiTheme="majorHAnsi"/>
          <w:spacing w:val="9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E</w:t>
      </w:r>
      <w:r w:rsidRPr="003F0991">
        <w:rPr>
          <w:rFonts w:asciiTheme="majorHAnsi" w:hAnsiTheme="majorHAnsi"/>
          <w:w w:val="76"/>
          <w:sz w:val="22"/>
          <w:szCs w:val="22"/>
        </w:rPr>
        <w:t>x</w:t>
      </w:r>
      <w:r w:rsidRPr="003F0991">
        <w:rPr>
          <w:rFonts w:asciiTheme="majorHAnsi" w:hAnsiTheme="majorHAnsi"/>
          <w:spacing w:val="-1"/>
          <w:w w:val="82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l</w:t>
      </w:r>
      <w:r w:rsidRPr="003F0991">
        <w:rPr>
          <w:rFonts w:asciiTheme="majorHAnsi" w:hAnsiTheme="majorHAnsi"/>
          <w:w w:val="94"/>
          <w:sz w:val="22"/>
          <w:szCs w:val="22"/>
        </w:rPr>
        <w:t>,</w:t>
      </w:r>
    </w:p>
    <w:p w14:paraId="568EA99E" w14:textId="77777777" w:rsidR="00942CB6" w:rsidRPr="003F0991" w:rsidRDefault="003F0991">
      <w:pPr>
        <w:spacing w:before="10"/>
        <w:ind w:left="1836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-2"/>
          <w:w w:val="91"/>
          <w:sz w:val="22"/>
          <w:szCs w:val="22"/>
        </w:rPr>
        <w:t>St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ti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ti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6"/>
          <w:sz w:val="22"/>
          <w:szCs w:val="22"/>
        </w:rPr>
        <w:t>S</w:t>
      </w:r>
      <w:r w:rsidRPr="003F0991">
        <w:rPr>
          <w:rFonts w:asciiTheme="majorHAnsi" w:hAnsiTheme="majorHAnsi"/>
          <w:w w:val="76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S</w:t>
      </w:r>
      <w:r w:rsidRPr="003F0991">
        <w:rPr>
          <w:rFonts w:asciiTheme="majorHAnsi" w:hAnsiTheme="majorHAnsi"/>
          <w:w w:val="76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7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5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98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8"/>
          <w:sz w:val="22"/>
          <w:szCs w:val="22"/>
        </w:rPr>
        <w:t>t</w:t>
      </w:r>
      <w:r w:rsidRPr="003F0991">
        <w:rPr>
          <w:rFonts w:asciiTheme="majorHAnsi" w:hAnsiTheme="majorHAnsi"/>
          <w:w w:val="98"/>
          <w:sz w:val="22"/>
          <w:szCs w:val="22"/>
        </w:rPr>
        <w:t>a</w:t>
      </w:r>
    </w:p>
    <w:p w14:paraId="3A0DFAB3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5778DF" w14:textId="77777777" w:rsidR="00942CB6" w:rsidRPr="003F0991" w:rsidRDefault="00942CB6">
      <w:pPr>
        <w:spacing w:before="17" w:line="240" w:lineRule="exact"/>
        <w:rPr>
          <w:rFonts w:asciiTheme="majorHAnsi" w:hAnsiTheme="majorHAnsi"/>
          <w:sz w:val="28"/>
          <w:szCs w:val="28"/>
        </w:rPr>
      </w:pPr>
    </w:p>
    <w:p w14:paraId="47C4E6AB" w14:textId="77777777" w:rsidR="00942CB6" w:rsidRPr="003F0991" w:rsidRDefault="003F0991">
      <w:pPr>
        <w:spacing w:line="260" w:lineRule="exact"/>
        <w:ind w:left="137"/>
        <w:rPr>
          <w:rFonts w:asciiTheme="majorHAnsi" w:hAnsiTheme="majorHAnsi"/>
          <w:sz w:val="28"/>
          <w:szCs w:val="28"/>
        </w:rPr>
      </w:pPr>
      <w:r w:rsidRPr="003F0991">
        <w:rPr>
          <w:rFonts w:asciiTheme="majorHAnsi" w:hAnsiTheme="majorHAnsi"/>
          <w:sz w:val="22"/>
          <w:szCs w:val="22"/>
        </w:rPr>
        <w:pict w14:anchorId="34EAE8DC">
          <v:group id="_x0000_s1030" style="position:absolute;left:0;text-align:left;margin-left:69.4pt;margin-top:15.4pt;width:456pt;height:0;z-index:-251659264;mso-position-horizontal-relative:page" coordorigin="1388,308" coordsize="9120,0">
            <v:shape id="_x0000_s1031" style="position:absolute;left:1388;top:308;width:9120;height:0" coordorigin="1388,308" coordsize="9120,0" path="m1388,308r9120,e" filled="f" strokeweight=".34pt">
              <v:path arrowok="t"/>
            </v:shape>
            <w10:wrap anchorx="page"/>
          </v:group>
        </w:pict>
      </w:r>
      <w:r w:rsidRPr="003F0991">
        <w:rPr>
          <w:rFonts w:asciiTheme="majorHAnsi" w:hAnsiTheme="majorHAnsi"/>
          <w:spacing w:val="9"/>
          <w:w w:val="83"/>
          <w:sz w:val="28"/>
          <w:szCs w:val="28"/>
        </w:rPr>
        <w:t>P</w:t>
      </w:r>
      <w:r w:rsidRPr="003F0991">
        <w:rPr>
          <w:rFonts w:asciiTheme="majorHAnsi" w:hAnsiTheme="majorHAnsi"/>
          <w:spacing w:val="9"/>
          <w:w w:val="92"/>
          <w:sz w:val="28"/>
          <w:szCs w:val="28"/>
        </w:rPr>
        <w:t>u</w:t>
      </w:r>
      <w:r w:rsidRPr="003F0991">
        <w:rPr>
          <w:rFonts w:asciiTheme="majorHAnsi" w:hAnsiTheme="majorHAnsi"/>
          <w:spacing w:val="-1"/>
          <w:w w:val="92"/>
          <w:sz w:val="28"/>
          <w:szCs w:val="28"/>
        </w:rPr>
        <w:t>b</w:t>
      </w:r>
      <w:r w:rsidRPr="003F0991">
        <w:rPr>
          <w:rFonts w:asciiTheme="majorHAnsi" w:hAnsiTheme="majorHAnsi"/>
          <w:spacing w:val="-1"/>
          <w:w w:val="73"/>
          <w:sz w:val="28"/>
          <w:szCs w:val="28"/>
        </w:rPr>
        <w:t>l</w:t>
      </w:r>
      <w:r w:rsidRPr="003F0991">
        <w:rPr>
          <w:rFonts w:asciiTheme="majorHAnsi" w:hAnsiTheme="majorHAnsi"/>
          <w:spacing w:val="-6"/>
          <w:w w:val="73"/>
          <w:sz w:val="28"/>
          <w:szCs w:val="28"/>
        </w:rPr>
        <w:t>i</w:t>
      </w:r>
      <w:r w:rsidRPr="003F0991">
        <w:rPr>
          <w:rFonts w:asciiTheme="majorHAnsi" w:hAnsiTheme="majorHAnsi"/>
          <w:spacing w:val="-7"/>
          <w:w w:val="83"/>
          <w:sz w:val="28"/>
          <w:szCs w:val="28"/>
        </w:rPr>
        <w:t>c</w:t>
      </w:r>
      <w:r w:rsidRPr="003F0991">
        <w:rPr>
          <w:rFonts w:asciiTheme="majorHAnsi" w:hAnsiTheme="majorHAnsi"/>
          <w:spacing w:val="-6"/>
          <w:sz w:val="28"/>
          <w:szCs w:val="28"/>
        </w:rPr>
        <w:t>a</w:t>
      </w:r>
      <w:r w:rsidRPr="003F0991">
        <w:rPr>
          <w:rFonts w:asciiTheme="majorHAnsi" w:hAnsiTheme="majorHAnsi"/>
          <w:spacing w:val="-9"/>
          <w:sz w:val="28"/>
          <w:szCs w:val="28"/>
        </w:rPr>
        <w:t>t</w:t>
      </w:r>
      <w:r w:rsidRPr="003F0991">
        <w:rPr>
          <w:rFonts w:asciiTheme="majorHAnsi" w:hAnsiTheme="majorHAnsi"/>
          <w:spacing w:val="-1"/>
          <w:w w:val="73"/>
          <w:sz w:val="28"/>
          <w:szCs w:val="28"/>
        </w:rPr>
        <w:t>i</w:t>
      </w:r>
      <w:r w:rsidRPr="003F0991">
        <w:rPr>
          <w:rFonts w:asciiTheme="majorHAnsi" w:hAnsiTheme="majorHAnsi"/>
          <w:spacing w:val="4"/>
          <w:w w:val="92"/>
          <w:sz w:val="28"/>
          <w:szCs w:val="28"/>
        </w:rPr>
        <w:t>o</w:t>
      </w:r>
      <w:r w:rsidRPr="003F0991">
        <w:rPr>
          <w:rFonts w:asciiTheme="majorHAnsi" w:hAnsiTheme="majorHAnsi"/>
          <w:spacing w:val="-1"/>
          <w:w w:val="92"/>
          <w:sz w:val="28"/>
          <w:szCs w:val="28"/>
        </w:rPr>
        <w:t>n</w:t>
      </w:r>
      <w:r w:rsidRPr="003F0991">
        <w:rPr>
          <w:rFonts w:asciiTheme="majorHAnsi" w:hAnsiTheme="majorHAnsi"/>
          <w:w w:val="90"/>
          <w:sz w:val="28"/>
          <w:szCs w:val="28"/>
        </w:rPr>
        <w:t>s</w:t>
      </w:r>
    </w:p>
    <w:p w14:paraId="67D1F7EC" w14:textId="77777777" w:rsidR="00942CB6" w:rsidRPr="003F0991" w:rsidRDefault="00942CB6">
      <w:pPr>
        <w:spacing w:before="4" w:line="140" w:lineRule="exact"/>
        <w:rPr>
          <w:rFonts w:asciiTheme="majorHAnsi" w:hAnsiTheme="majorHAnsi"/>
          <w:sz w:val="16"/>
          <w:szCs w:val="16"/>
        </w:rPr>
      </w:pPr>
    </w:p>
    <w:p w14:paraId="7D2115B6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4AE66B" w14:textId="77777777" w:rsidR="00942CB6" w:rsidRPr="003F0991" w:rsidRDefault="003F0991">
      <w:pPr>
        <w:spacing w:before="32"/>
        <w:ind w:left="420" w:right="104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87"/>
          <w:sz w:val="22"/>
          <w:szCs w:val="22"/>
        </w:rPr>
        <w:t>W</w:t>
      </w:r>
      <w:r w:rsidRPr="003F0991">
        <w:rPr>
          <w:rFonts w:asciiTheme="majorHAnsi" w:hAnsiTheme="majorHAnsi"/>
          <w:spacing w:val="6"/>
          <w:w w:val="8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s</w:t>
      </w:r>
      <w:r w:rsidRPr="003F0991">
        <w:rPr>
          <w:rFonts w:asciiTheme="majorHAnsi" w:hAnsiTheme="majorHAnsi"/>
          <w:w w:val="87"/>
          <w:sz w:val="22"/>
          <w:szCs w:val="22"/>
        </w:rPr>
        <w:t>t</w:t>
      </w:r>
      <w:r w:rsidRPr="003F0991">
        <w:rPr>
          <w:rFonts w:asciiTheme="majorHAnsi" w:hAnsiTheme="majorHAnsi"/>
          <w:spacing w:val="35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o</w:t>
      </w:r>
      <w:r w:rsidRPr="003F0991">
        <w:rPr>
          <w:rFonts w:asciiTheme="majorHAnsi" w:hAnsiTheme="majorHAnsi"/>
          <w:w w:val="92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8"/>
          <w:sz w:val="22"/>
          <w:szCs w:val="22"/>
        </w:rPr>
        <w:t>a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Po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liti</w:t>
      </w:r>
      <w:r w:rsidRPr="003F0991">
        <w:rPr>
          <w:rFonts w:asciiTheme="majorHAnsi" w:hAnsiTheme="majorHAnsi"/>
          <w:spacing w:val="7"/>
          <w:w w:val="83"/>
          <w:sz w:val="22"/>
          <w:szCs w:val="22"/>
        </w:rPr>
        <w:t>c</w:t>
      </w:r>
      <w:r w:rsidRPr="003F0991">
        <w:rPr>
          <w:rFonts w:asciiTheme="majorHAnsi" w:hAnsiTheme="majorHAnsi"/>
          <w:w w:val="83"/>
          <w:sz w:val="22"/>
          <w:szCs w:val="22"/>
        </w:rPr>
        <w:t>s</w:t>
      </w:r>
      <w:r w:rsidRPr="003F0991">
        <w:rPr>
          <w:rFonts w:asciiTheme="majorHAnsi" w:hAnsiTheme="majorHAnsi"/>
          <w:spacing w:val="38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w w:val="83"/>
          <w:sz w:val="22"/>
          <w:szCs w:val="22"/>
        </w:rPr>
        <w:t xml:space="preserve">n </w:t>
      </w:r>
      <w:r w:rsidRPr="003F0991">
        <w:rPr>
          <w:rFonts w:asciiTheme="majorHAnsi" w:hAnsiTheme="majorHAnsi"/>
          <w:spacing w:val="1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5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g</w:t>
      </w:r>
      <w:r w:rsidRPr="003F0991">
        <w:rPr>
          <w:rFonts w:asciiTheme="majorHAnsi" w:hAnsiTheme="majorHAnsi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34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o</w:t>
      </w:r>
      <w:r w:rsidRPr="003F0991">
        <w:rPr>
          <w:rFonts w:asciiTheme="majorHAnsi" w:hAnsiTheme="majorHAnsi"/>
          <w:w w:val="85"/>
          <w:sz w:val="22"/>
          <w:szCs w:val="22"/>
        </w:rPr>
        <w:t>f</w:t>
      </w:r>
      <w:r w:rsidRPr="003F0991">
        <w:rPr>
          <w:rFonts w:asciiTheme="majorHAnsi" w:hAnsiTheme="majorHAnsi"/>
          <w:spacing w:val="41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85"/>
          <w:sz w:val="22"/>
          <w:szCs w:val="22"/>
        </w:rPr>
        <w:t>o</w:t>
      </w:r>
      <w:r w:rsidRPr="003F0991">
        <w:rPr>
          <w:rFonts w:asciiTheme="majorHAnsi" w:hAnsiTheme="majorHAnsi"/>
          <w:w w:val="85"/>
          <w:sz w:val="22"/>
          <w:szCs w:val="22"/>
        </w:rPr>
        <w:t>b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z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85"/>
          <w:sz w:val="22"/>
          <w:szCs w:val="22"/>
        </w:rPr>
        <w:t>o</w:t>
      </w:r>
      <w:r w:rsidRPr="003F0991">
        <w:rPr>
          <w:rFonts w:asciiTheme="majorHAnsi" w:hAnsiTheme="majorHAnsi"/>
          <w:w w:val="85"/>
          <w:sz w:val="22"/>
          <w:szCs w:val="22"/>
        </w:rPr>
        <w:t xml:space="preserve">n, </w:t>
      </w:r>
      <w:r w:rsidRPr="003F0991">
        <w:rPr>
          <w:rFonts w:asciiTheme="majorHAnsi" w:hAnsiTheme="majorHAnsi"/>
          <w:spacing w:val="16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sz w:val="22"/>
          <w:szCs w:val="22"/>
        </w:rPr>
        <w:t>h</w:t>
      </w:r>
      <w:r w:rsidRPr="003F0991">
        <w:rPr>
          <w:rFonts w:asciiTheme="majorHAnsi" w:hAnsiTheme="majorHAnsi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sz w:val="22"/>
          <w:szCs w:val="22"/>
        </w:rPr>
        <w:t>re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3F0991">
        <w:rPr>
          <w:rFonts w:asciiTheme="majorHAnsi" w:hAnsiTheme="majorHAnsi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3"/>
          <w:sz w:val="22"/>
          <w:szCs w:val="22"/>
        </w:rPr>
        <w:t>n</w:t>
      </w:r>
      <w:r w:rsidRPr="003F0991">
        <w:rPr>
          <w:rFonts w:asciiTheme="majorHAnsi" w:hAnsiTheme="majorHAnsi"/>
          <w:spacing w:val="7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30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5"/>
          <w:sz w:val="22"/>
          <w:szCs w:val="22"/>
        </w:rPr>
        <w:t>K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es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w w:val="85"/>
          <w:sz w:val="22"/>
          <w:szCs w:val="22"/>
        </w:rPr>
        <w:t>,</w:t>
      </w:r>
      <w:r w:rsidRPr="003F0991">
        <w:rPr>
          <w:rFonts w:asciiTheme="majorHAnsi" w:hAnsiTheme="majorHAnsi"/>
          <w:spacing w:val="23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d</w:t>
      </w:r>
      <w:r w:rsidRPr="003F0991">
        <w:rPr>
          <w:rFonts w:asciiTheme="majorHAnsi" w:hAnsiTheme="majorHAnsi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a</w:t>
      </w:r>
      <w:r w:rsidRPr="003F0991">
        <w:rPr>
          <w:rFonts w:asciiTheme="majorHAnsi" w:hAnsiTheme="majorHAnsi"/>
          <w:w w:val="85"/>
          <w:sz w:val="22"/>
          <w:szCs w:val="22"/>
        </w:rPr>
        <w:t xml:space="preserve">r </w:t>
      </w:r>
      <w:r w:rsidRPr="003F0991">
        <w:rPr>
          <w:rFonts w:asciiTheme="majorHAnsi" w:hAnsiTheme="majorHAnsi"/>
          <w:spacing w:val="16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7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9"/>
          <w:sz w:val="22"/>
          <w:szCs w:val="22"/>
        </w:rPr>
        <w:t>h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 xml:space="preserve">, </w:t>
      </w:r>
      <w:r w:rsidRPr="003F0991">
        <w:rPr>
          <w:rFonts w:asciiTheme="majorHAnsi" w:hAnsiTheme="majorHAnsi"/>
          <w:spacing w:val="-5"/>
          <w:w w:val="90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1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>D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za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w w:val="90"/>
          <w:sz w:val="22"/>
          <w:szCs w:val="22"/>
        </w:rPr>
        <w:t>,</w:t>
      </w:r>
      <w:r w:rsidRPr="003F0991">
        <w:rPr>
          <w:rFonts w:asciiTheme="majorHAnsi" w:hAnsiTheme="majorHAnsi"/>
          <w:spacing w:val="-10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Ti</w:t>
      </w:r>
      <w:r w:rsidRPr="003F0991">
        <w:rPr>
          <w:rFonts w:asciiTheme="majorHAnsi" w:hAnsiTheme="majorHAnsi"/>
          <w:w w:val="83"/>
          <w:sz w:val="22"/>
          <w:szCs w:val="22"/>
        </w:rPr>
        <w:t>m</w:t>
      </w:r>
      <w:r w:rsidRPr="003F0991">
        <w:rPr>
          <w:rFonts w:asciiTheme="majorHAnsi" w:hAnsiTheme="majorHAnsi"/>
          <w:spacing w:val="-4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3"/>
          <w:sz w:val="22"/>
          <w:szCs w:val="22"/>
        </w:rPr>
        <w:t>r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83"/>
          <w:sz w:val="22"/>
          <w:szCs w:val="22"/>
        </w:rPr>
        <w:t>y</w:t>
      </w:r>
      <w:r w:rsidRPr="003F0991">
        <w:rPr>
          <w:rFonts w:asciiTheme="majorHAnsi" w:hAnsiTheme="majorHAnsi"/>
          <w:w w:val="83"/>
          <w:sz w:val="22"/>
          <w:szCs w:val="22"/>
        </w:rPr>
        <w:t>.</w:t>
      </w:r>
      <w:r w:rsidRPr="003F0991">
        <w:rPr>
          <w:rFonts w:asciiTheme="majorHAnsi" w:hAnsiTheme="majorHAnsi"/>
          <w:spacing w:val="6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5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am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ri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d</w:t>
      </w:r>
      <w:r w:rsidRPr="003F0991">
        <w:rPr>
          <w:rFonts w:asciiTheme="majorHAnsi" w:hAnsiTheme="majorHAnsi"/>
          <w:w w:val="91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3F0991">
        <w:rPr>
          <w:rFonts w:asciiTheme="majorHAnsi" w:hAnsiTheme="majorHAnsi"/>
          <w:w w:val="91"/>
          <w:sz w:val="22"/>
          <w:szCs w:val="22"/>
        </w:rPr>
        <w:t>:</w:t>
      </w:r>
      <w:r w:rsidRPr="003F0991">
        <w:rPr>
          <w:rFonts w:asciiTheme="majorHAnsi" w:hAnsiTheme="majorHAnsi"/>
          <w:spacing w:val="1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5"/>
          <w:w w:val="83"/>
          <w:sz w:val="22"/>
          <w:szCs w:val="22"/>
        </w:rPr>
        <w:t>C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b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U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sit</w:t>
      </w:r>
      <w:r w:rsidRPr="003F0991">
        <w:rPr>
          <w:rFonts w:asciiTheme="majorHAnsi" w:hAnsiTheme="majorHAnsi"/>
          <w:w w:val="89"/>
          <w:sz w:val="22"/>
          <w:szCs w:val="22"/>
        </w:rPr>
        <w:t>y</w:t>
      </w:r>
      <w:r w:rsidRPr="003F0991">
        <w:rPr>
          <w:rFonts w:asciiTheme="majorHAnsi" w:hAnsiTheme="majorHAnsi"/>
          <w:spacing w:val="-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re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w w:val="89"/>
          <w:sz w:val="22"/>
          <w:szCs w:val="22"/>
        </w:rPr>
        <w:t>,</w:t>
      </w:r>
      <w:r w:rsidRPr="003F0991">
        <w:rPr>
          <w:rFonts w:asciiTheme="majorHAnsi" w:hAnsiTheme="majorHAnsi"/>
          <w:spacing w:val="2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>8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(f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)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49768816" w14:textId="77777777" w:rsidR="00942CB6" w:rsidRPr="003F0991" w:rsidRDefault="00942CB6">
      <w:pPr>
        <w:spacing w:before="4" w:line="120" w:lineRule="exact"/>
        <w:rPr>
          <w:rFonts w:asciiTheme="majorHAnsi" w:hAnsiTheme="majorHAnsi"/>
          <w:sz w:val="14"/>
          <w:szCs w:val="14"/>
        </w:rPr>
      </w:pPr>
    </w:p>
    <w:p w14:paraId="634F9F83" w14:textId="77777777" w:rsidR="00942CB6" w:rsidRPr="003F0991" w:rsidRDefault="003F0991">
      <w:pPr>
        <w:spacing w:line="220" w:lineRule="exact"/>
        <w:ind w:left="420" w:right="102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6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–</w:t>
      </w:r>
      <w:r w:rsidRPr="003F09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sz w:val="22"/>
          <w:szCs w:val="22"/>
        </w:rPr>
        <w:t>s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2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y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te</w:t>
      </w:r>
      <w:r w:rsidRPr="003F0991">
        <w:rPr>
          <w:rFonts w:asciiTheme="majorHAnsi" w:hAnsiTheme="majorHAnsi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21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3"/>
          <w:sz w:val="22"/>
          <w:szCs w:val="22"/>
        </w:rPr>
        <w:t>Ch</w:t>
      </w:r>
      <w:r w:rsidRPr="003F0991">
        <w:rPr>
          <w:rFonts w:asciiTheme="majorHAnsi" w:hAnsiTheme="majorHAnsi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19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4</w:t>
      </w:r>
      <w:r w:rsidRPr="003F09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1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90"/>
          <w:sz w:val="22"/>
          <w:szCs w:val="22"/>
        </w:rPr>
        <w:t>H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7"/>
          <w:w w:val="90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4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5"/>
          <w:sz w:val="22"/>
          <w:szCs w:val="22"/>
        </w:rPr>
        <w:t>K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es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w w:val="85"/>
          <w:sz w:val="22"/>
          <w:szCs w:val="22"/>
        </w:rPr>
        <w:t>,</w:t>
      </w:r>
      <w:r w:rsidRPr="003F0991">
        <w:rPr>
          <w:rFonts w:asciiTheme="majorHAnsi" w:hAnsiTheme="majorHAnsi"/>
          <w:spacing w:val="9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d</w:t>
      </w:r>
      <w:r w:rsidRPr="003F0991">
        <w:rPr>
          <w:rFonts w:asciiTheme="majorHAnsi" w:hAnsiTheme="majorHAnsi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a</w:t>
      </w:r>
      <w:r w:rsidRPr="003F0991">
        <w:rPr>
          <w:rFonts w:asciiTheme="majorHAnsi" w:hAnsiTheme="majorHAnsi"/>
          <w:w w:val="85"/>
          <w:sz w:val="22"/>
          <w:szCs w:val="22"/>
        </w:rPr>
        <w:t>r</w:t>
      </w:r>
      <w:r w:rsidRPr="003F0991">
        <w:rPr>
          <w:rFonts w:asciiTheme="majorHAnsi" w:hAnsiTheme="majorHAnsi"/>
          <w:spacing w:val="40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nd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e</w:t>
      </w:r>
      <w:r w:rsidRPr="003F0991">
        <w:rPr>
          <w:rFonts w:asciiTheme="majorHAnsi" w:hAnsiTheme="majorHAnsi"/>
          <w:w w:val="85"/>
          <w:sz w:val="22"/>
          <w:szCs w:val="22"/>
        </w:rPr>
        <w:t xml:space="preserve">, </w:t>
      </w:r>
      <w:r w:rsidRPr="003F0991">
        <w:rPr>
          <w:rFonts w:asciiTheme="majorHAnsi" w:hAnsiTheme="majorHAnsi"/>
          <w:spacing w:val="31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7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9"/>
          <w:sz w:val="22"/>
          <w:szCs w:val="22"/>
        </w:rPr>
        <w:t>h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 xml:space="preserve">, </w:t>
      </w:r>
      <w:r w:rsidRPr="003F0991">
        <w:rPr>
          <w:rFonts w:asciiTheme="majorHAnsi" w:hAnsiTheme="majorHAnsi"/>
          <w:spacing w:val="-5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 xml:space="preserve">n </w:t>
      </w:r>
      <w:r w:rsidRPr="003F0991">
        <w:rPr>
          <w:rFonts w:asciiTheme="majorHAnsi" w:hAnsiTheme="majorHAnsi"/>
          <w:spacing w:val="1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w w:val="89"/>
          <w:sz w:val="22"/>
          <w:szCs w:val="22"/>
        </w:rPr>
        <w:t>D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za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w w:val="89"/>
          <w:sz w:val="22"/>
          <w:szCs w:val="22"/>
        </w:rPr>
        <w:t>,</w:t>
      </w:r>
      <w:r w:rsidRPr="003F0991">
        <w:rPr>
          <w:rFonts w:asciiTheme="majorHAnsi" w:hAnsiTheme="majorHAnsi"/>
          <w:spacing w:val="3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m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B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ie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w w:val="89"/>
          <w:sz w:val="22"/>
          <w:szCs w:val="22"/>
        </w:rPr>
        <w:t xml:space="preserve">, </w:t>
      </w:r>
      <w:r w:rsidRPr="003F0991">
        <w:rPr>
          <w:rFonts w:asciiTheme="majorHAnsi" w:hAnsiTheme="majorHAnsi"/>
          <w:spacing w:val="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i</w:t>
      </w:r>
      <w:r w:rsidRPr="003F0991">
        <w:rPr>
          <w:rFonts w:asciiTheme="majorHAnsi" w:hAnsiTheme="majorHAnsi"/>
          <w:w w:val="84"/>
          <w:sz w:val="22"/>
          <w:szCs w:val="22"/>
        </w:rPr>
        <w:t>m</w:t>
      </w:r>
      <w:r w:rsidRPr="003F0991">
        <w:rPr>
          <w:rFonts w:asciiTheme="majorHAnsi" w:hAnsiTheme="majorHAnsi"/>
          <w:spacing w:val="31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4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y</w:t>
      </w:r>
      <w:r w:rsidRPr="003F0991">
        <w:rPr>
          <w:rFonts w:asciiTheme="majorHAnsi" w:hAnsiTheme="majorHAnsi"/>
          <w:w w:val="84"/>
          <w:sz w:val="22"/>
          <w:szCs w:val="22"/>
        </w:rPr>
        <w:t xml:space="preserve">, 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4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4"/>
          <w:sz w:val="22"/>
          <w:szCs w:val="22"/>
        </w:rPr>
        <w:t>s</w:t>
      </w:r>
      <w:r w:rsidRPr="003F0991">
        <w:rPr>
          <w:rFonts w:asciiTheme="majorHAnsi" w:hAnsiTheme="majorHAnsi"/>
          <w:w w:val="84"/>
          <w:sz w:val="22"/>
          <w:szCs w:val="22"/>
        </w:rPr>
        <w:t xml:space="preserve">t </w:t>
      </w:r>
      <w:r w:rsidRPr="003F0991">
        <w:rPr>
          <w:rFonts w:asciiTheme="majorHAnsi" w:hAnsiTheme="majorHAnsi"/>
          <w:spacing w:val="17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8"/>
          <w:sz w:val="22"/>
          <w:szCs w:val="22"/>
        </w:rPr>
        <w:t>a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3"/>
          <w:sz w:val="22"/>
          <w:szCs w:val="22"/>
        </w:rPr>
        <w:t>Po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liti</w:t>
      </w:r>
      <w:r w:rsidRPr="003F0991">
        <w:rPr>
          <w:rFonts w:asciiTheme="majorHAnsi" w:hAnsiTheme="majorHAnsi"/>
          <w:spacing w:val="7"/>
          <w:w w:val="83"/>
          <w:sz w:val="22"/>
          <w:szCs w:val="22"/>
        </w:rPr>
        <w:t>c</w:t>
      </w:r>
      <w:r w:rsidRPr="003F0991">
        <w:rPr>
          <w:rFonts w:asciiTheme="majorHAnsi" w:hAnsiTheme="majorHAnsi"/>
          <w:w w:val="83"/>
          <w:sz w:val="22"/>
          <w:szCs w:val="22"/>
        </w:rPr>
        <w:t xml:space="preserve">s </w:t>
      </w:r>
      <w:r w:rsidRPr="003F0991">
        <w:rPr>
          <w:rFonts w:asciiTheme="majorHAnsi" w:hAnsiTheme="majorHAnsi"/>
          <w:spacing w:val="11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w w:val="83"/>
          <w:sz w:val="22"/>
          <w:szCs w:val="22"/>
        </w:rPr>
        <w:t xml:space="preserve">n </w:t>
      </w:r>
      <w:r w:rsidRPr="003F0991">
        <w:rPr>
          <w:rFonts w:asciiTheme="majorHAnsi" w:hAnsiTheme="majorHAnsi"/>
          <w:spacing w:val="5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9"/>
          <w:w w:val="85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g</w:t>
      </w:r>
      <w:r w:rsidRPr="003F0991">
        <w:rPr>
          <w:rFonts w:asciiTheme="majorHAnsi" w:hAnsiTheme="majorHAnsi"/>
          <w:w w:val="85"/>
          <w:sz w:val="22"/>
          <w:szCs w:val="22"/>
        </w:rPr>
        <w:t xml:space="preserve">e </w:t>
      </w:r>
      <w:r w:rsidRPr="003F0991">
        <w:rPr>
          <w:rFonts w:asciiTheme="majorHAnsi" w:hAnsiTheme="majorHAnsi"/>
          <w:spacing w:val="1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o</w:t>
      </w:r>
      <w:r w:rsidRPr="003F0991">
        <w:rPr>
          <w:rFonts w:asciiTheme="majorHAnsi" w:hAnsiTheme="majorHAnsi"/>
          <w:w w:val="85"/>
          <w:sz w:val="22"/>
          <w:szCs w:val="22"/>
        </w:rPr>
        <w:t xml:space="preserve">f </w:t>
      </w:r>
      <w:r w:rsidRPr="003F0991">
        <w:rPr>
          <w:rFonts w:asciiTheme="majorHAnsi" w:hAnsiTheme="majorHAnsi"/>
          <w:spacing w:val="9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0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l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o</w:t>
      </w:r>
      <w:r w:rsidRPr="003F0991">
        <w:rPr>
          <w:rFonts w:asciiTheme="majorHAnsi" w:hAnsiTheme="majorHAnsi"/>
          <w:w w:val="94"/>
          <w:sz w:val="22"/>
          <w:szCs w:val="22"/>
        </w:rPr>
        <w:t>b</w:t>
      </w:r>
      <w:r w:rsidRPr="003F0991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2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98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o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5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ri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dg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3F0991">
        <w:rPr>
          <w:rFonts w:asciiTheme="majorHAnsi" w:hAnsiTheme="majorHAnsi"/>
          <w:w w:val="91"/>
          <w:sz w:val="22"/>
          <w:szCs w:val="22"/>
        </w:rPr>
        <w:t>: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5"/>
          <w:w w:val="83"/>
          <w:sz w:val="22"/>
          <w:szCs w:val="22"/>
        </w:rPr>
        <w:t>C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U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sit</w:t>
      </w:r>
      <w:r w:rsidRPr="003F0991">
        <w:rPr>
          <w:rFonts w:asciiTheme="majorHAnsi" w:hAnsiTheme="majorHAnsi"/>
          <w:w w:val="89"/>
          <w:sz w:val="22"/>
          <w:szCs w:val="22"/>
        </w:rPr>
        <w:t>y</w:t>
      </w:r>
      <w:r w:rsidRPr="003F0991">
        <w:rPr>
          <w:rFonts w:asciiTheme="majorHAnsi" w:hAnsiTheme="majorHAnsi"/>
          <w:spacing w:val="-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6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w w:val="89"/>
          <w:sz w:val="22"/>
          <w:szCs w:val="22"/>
        </w:rPr>
        <w:t>,</w:t>
      </w:r>
      <w:r w:rsidRPr="003F0991">
        <w:rPr>
          <w:rFonts w:asciiTheme="majorHAnsi" w:hAnsiTheme="majorHAnsi"/>
          <w:spacing w:val="2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sz w:val="22"/>
          <w:szCs w:val="22"/>
        </w:rPr>
        <w:t>8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0"/>
          <w:sz w:val="22"/>
          <w:szCs w:val="22"/>
        </w:rPr>
        <w:t>(f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2"/>
          <w:w w:val="80"/>
          <w:sz w:val="22"/>
          <w:szCs w:val="22"/>
        </w:rPr>
        <w:t>)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00A75789" w14:textId="77777777" w:rsidR="00942CB6" w:rsidRPr="003F0991" w:rsidRDefault="00942CB6">
      <w:pPr>
        <w:spacing w:before="6" w:line="100" w:lineRule="exact"/>
        <w:rPr>
          <w:rFonts w:asciiTheme="majorHAnsi" w:hAnsiTheme="majorHAnsi"/>
          <w:sz w:val="13"/>
          <w:szCs w:val="13"/>
        </w:rPr>
      </w:pPr>
    </w:p>
    <w:p w14:paraId="2ED5C84F" w14:textId="77777777" w:rsidR="00942CB6" w:rsidRPr="003F0991" w:rsidRDefault="003F0991">
      <w:pPr>
        <w:spacing w:line="220" w:lineRule="exact"/>
        <w:ind w:left="420" w:right="107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b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13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s</w:t>
      </w:r>
      <w:r w:rsidRPr="003F0991">
        <w:rPr>
          <w:rFonts w:asciiTheme="majorHAnsi" w:hAnsiTheme="majorHAnsi"/>
          <w:w w:val="88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ac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:</w:t>
      </w:r>
      <w:r w:rsidRPr="003F0991">
        <w:rPr>
          <w:rFonts w:asciiTheme="majorHAnsi" w:hAnsiTheme="majorHAnsi"/>
          <w:spacing w:val="3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x</w:t>
      </w:r>
      <w:r w:rsidRPr="003F0991">
        <w:rPr>
          <w:rFonts w:asciiTheme="majorHAnsi" w:hAnsiTheme="majorHAnsi"/>
          <w:spacing w:val="-1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6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m</w:t>
      </w:r>
      <w:r w:rsidRPr="003F0991">
        <w:rPr>
          <w:rFonts w:asciiTheme="majorHAnsi" w:hAnsiTheme="majorHAnsi"/>
          <w:w w:val="96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6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6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d</w:t>
      </w:r>
      <w:r w:rsidRPr="003F0991">
        <w:rPr>
          <w:rFonts w:asciiTheme="majorHAnsi" w:hAnsiTheme="majorHAnsi"/>
          <w:spacing w:val="2"/>
          <w:w w:val="96"/>
          <w:sz w:val="22"/>
          <w:szCs w:val="22"/>
        </w:rPr>
        <w:t>”</w:t>
      </w:r>
      <w:r w:rsidRPr="003F0991">
        <w:rPr>
          <w:rFonts w:asciiTheme="majorHAnsi" w:hAnsiTheme="majorHAnsi"/>
          <w:w w:val="96"/>
          <w:sz w:val="22"/>
          <w:szCs w:val="22"/>
        </w:rPr>
        <w:t>,</w:t>
      </w:r>
      <w:r w:rsidRPr="003F0991">
        <w:rPr>
          <w:rFonts w:asciiTheme="majorHAnsi" w:hAnsiTheme="majorHAnsi"/>
          <w:spacing w:val="-8"/>
          <w:w w:val="9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1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op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8"/>
          <w:sz w:val="22"/>
          <w:szCs w:val="22"/>
        </w:rPr>
        <w:t>a</w:t>
      </w:r>
      <w:r w:rsidRPr="003F0991">
        <w:rPr>
          <w:rFonts w:asciiTheme="majorHAnsi" w:hAnsiTheme="majorHAnsi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74"/>
          <w:sz w:val="22"/>
          <w:szCs w:val="22"/>
        </w:rPr>
        <w:t>J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2"/>
          <w:sz w:val="22"/>
          <w:szCs w:val="22"/>
        </w:rPr>
        <w:t>r</w:t>
      </w:r>
      <w:r w:rsidRPr="003F0991">
        <w:rPr>
          <w:rFonts w:asciiTheme="majorHAnsi" w:hAnsiTheme="majorHAnsi"/>
          <w:w w:val="94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3F0991">
        <w:rPr>
          <w:rFonts w:asciiTheme="majorHAnsi" w:hAnsiTheme="majorHAnsi"/>
          <w:w w:val="72"/>
          <w:sz w:val="22"/>
          <w:szCs w:val="22"/>
        </w:rPr>
        <w:t xml:space="preserve">l 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o</w:t>
      </w:r>
      <w:r w:rsidRPr="003F0991">
        <w:rPr>
          <w:rFonts w:asciiTheme="majorHAnsi" w:hAnsiTheme="majorHAnsi"/>
          <w:w w:val="84"/>
          <w:sz w:val="22"/>
          <w:szCs w:val="22"/>
        </w:rPr>
        <w:t>f</w:t>
      </w:r>
      <w:r w:rsidRPr="003F0991">
        <w:rPr>
          <w:rFonts w:asciiTheme="majorHAnsi" w:hAnsiTheme="majorHAnsi"/>
          <w:spacing w:val="39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w w:val="84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4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4"/>
          <w:sz w:val="22"/>
          <w:szCs w:val="22"/>
        </w:rPr>
        <w:t>ca</w:t>
      </w:r>
      <w:r w:rsidRPr="003F0991">
        <w:rPr>
          <w:rFonts w:asciiTheme="majorHAnsi" w:hAnsiTheme="majorHAnsi"/>
          <w:w w:val="84"/>
          <w:sz w:val="22"/>
          <w:szCs w:val="22"/>
        </w:rPr>
        <w:t>l</w:t>
      </w:r>
      <w:r w:rsidRPr="003F0991">
        <w:rPr>
          <w:rFonts w:asciiTheme="majorHAnsi" w:hAnsiTheme="majorHAnsi"/>
          <w:spacing w:val="22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3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2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2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h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4"/>
          <w:sz w:val="22"/>
          <w:szCs w:val="22"/>
        </w:rPr>
        <w:t>4</w:t>
      </w:r>
      <w:r w:rsidRPr="003F0991">
        <w:rPr>
          <w:rFonts w:asciiTheme="majorHAnsi" w:hAnsiTheme="majorHAnsi"/>
          <w:spacing w:val="6"/>
          <w:w w:val="94"/>
          <w:sz w:val="22"/>
          <w:szCs w:val="22"/>
        </w:rPr>
        <w:t>5</w:t>
      </w:r>
      <w:r w:rsidRPr="003F0991">
        <w:rPr>
          <w:rFonts w:asciiTheme="majorHAnsi" w:hAnsiTheme="majorHAnsi"/>
          <w:spacing w:val="7"/>
          <w:w w:val="94"/>
          <w:sz w:val="22"/>
          <w:szCs w:val="22"/>
        </w:rPr>
        <w:t>(</w:t>
      </w:r>
      <w:r w:rsidRPr="003F0991">
        <w:rPr>
          <w:rFonts w:asciiTheme="majorHAnsi" w:hAnsiTheme="majorHAnsi"/>
          <w:spacing w:val="6"/>
          <w:w w:val="94"/>
          <w:sz w:val="22"/>
          <w:szCs w:val="22"/>
        </w:rPr>
        <w:t>6</w:t>
      </w:r>
      <w:r w:rsidRPr="003F0991">
        <w:rPr>
          <w:rFonts w:asciiTheme="majorHAnsi" w:hAnsiTheme="majorHAnsi"/>
          <w:spacing w:val="2"/>
          <w:w w:val="94"/>
          <w:sz w:val="22"/>
          <w:szCs w:val="22"/>
        </w:rPr>
        <w:t>)</w:t>
      </w:r>
      <w:r w:rsidRPr="003F0991">
        <w:rPr>
          <w:rFonts w:asciiTheme="majorHAnsi" w:hAnsiTheme="majorHAnsi"/>
          <w:w w:val="94"/>
          <w:sz w:val="22"/>
          <w:szCs w:val="22"/>
        </w:rPr>
        <w:t>,</w:t>
      </w:r>
      <w:r w:rsidRPr="003F0991">
        <w:rPr>
          <w:rFonts w:asciiTheme="majorHAnsi" w:hAnsiTheme="majorHAnsi"/>
          <w:spacing w:val="26"/>
          <w:w w:val="9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pacing w:val="2"/>
          <w:sz w:val="22"/>
          <w:szCs w:val="22"/>
        </w:rPr>
        <w:t>6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p</w:t>
      </w:r>
      <w:r w:rsidRPr="003F0991">
        <w:rPr>
          <w:rFonts w:asciiTheme="majorHAnsi" w:hAnsiTheme="majorHAnsi"/>
          <w:sz w:val="22"/>
          <w:szCs w:val="22"/>
        </w:rPr>
        <w:t>p.</w:t>
      </w:r>
      <w:r w:rsidRPr="003F09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>92</w:t>
      </w:r>
      <w:r w:rsidRPr="003F0991">
        <w:rPr>
          <w:rFonts w:asciiTheme="majorHAnsi" w:hAnsiTheme="majorHAnsi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sz w:val="22"/>
          <w:szCs w:val="22"/>
        </w:rPr>
        <w:t>95</w:t>
      </w:r>
      <w:r w:rsidRPr="003F0991">
        <w:rPr>
          <w:rFonts w:asciiTheme="majorHAnsi" w:hAnsiTheme="majorHAnsi"/>
          <w:spacing w:val="2"/>
          <w:sz w:val="22"/>
          <w:szCs w:val="22"/>
        </w:rPr>
        <w:t>6</w:t>
      </w:r>
      <w:r w:rsidRPr="003F0991">
        <w:rPr>
          <w:rFonts w:asciiTheme="majorHAnsi" w:hAnsiTheme="majorHAnsi"/>
          <w:sz w:val="22"/>
          <w:szCs w:val="22"/>
        </w:rPr>
        <w:t>.</w:t>
      </w:r>
      <w:r w:rsidRPr="003F09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4"/>
          <w:sz w:val="22"/>
          <w:szCs w:val="22"/>
        </w:rPr>
        <w:t>Co</w:t>
      </w:r>
      <w:r w:rsidRPr="003F0991">
        <w:rPr>
          <w:rFonts w:asciiTheme="majorHAnsi" w:hAnsiTheme="majorHAnsi"/>
          <w:spacing w:val="-1"/>
          <w:w w:val="94"/>
          <w:sz w:val="22"/>
          <w:szCs w:val="22"/>
        </w:rPr>
        <w:t>-</w:t>
      </w:r>
      <w:r w:rsidRPr="003F0991">
        <w:rPr>
          <w:rFonts w:asciiTheme="majorHAnsi" w:hAnsiTheme="majorHAnsi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4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t</w:t>
      </w:r>
      <w:r w:rsidRPr="003F0991">
        <w:rPr>
          <w:rFonts w:asciiTheme="majorHAnsi" w:hAnsiTheme="majorHAnsi"/>
          <w:spacing w:val="9"/>
          <w:w w:val="94"/>
          <w:sz w:val="22"/>
          <w:szCs w:val="22"/>
        </w:rPr>
        <w:t>h</w:t>
      </w:r>
      <w:r w:rsidRPr="003F0991">
        <w:rPr>
          <w:rFonts w:asciiTheme="majorHAnsi" w:hAnsiTheme="majorHAnsi"/>
          <w:spacing w:val="8"/>
          <w:w w:val="94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w w:val="94"/>
          <w:sz w:val="22"/>
          <w:szCs w:val="22"/>
        </w:rPr>
        <w:t>d</w:t>
      </w:r>
      <w:r w:rsidRPr="003F0991">
        <w:rPr>
          <w:rFonts w:asciiTheme="majorHAnsi" w:hAnsiTheme="majorHAnsi"/>
          <w:spacing w:val="29"/>
          <w:w w:val="9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3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3F0991">
        <w:rPr>
          <w:rFonts w:asciiTheme="majorHAnsi" w:hAnsiTheme="majorHAnsi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3"/>
          <w:sz w:val="22"/>
          <w:szCs w:val="22"/>
        </w:rPr>
        <w:t>n</w:t>
      </w:r>
      <w:r w:rsidRPr="003F0991">
        <w:rPr>
          <w:rFonts w:asciiTheme="majorHAnsi" w:hAnsiTheme="majorHAnsi"/>
          <w:spacing w:val="7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30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85"/>
          <w:sz w:val="22"/>
          <w:szCs w:val="22"/>
        </w:rPr>
        <w:t>K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ri</w:t>
      </w:r>
      <w:r w:rsidRPr="003F0991">
        <w:rPr>
          <w:rFonts w:asciiTheme="majorHAnsi" w:hAnsiTheme="majorHAnsi"/>
          <w:spacing w:val="6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w w:val="85"/>
          <w:sz w:val="22"/>
          <w:szCs w:val="22"/>
        </w:rPr>
        <w:t>,</w:t>
      </w:r>
      <w:r w:rsidRPr="003F0991">
        <w:rPr>
          <w:rFonts w:asciiTheme="majorHAnsi" w:hAnsiTheme="majorHAnsi"/>
          <w:spacing w:val="18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5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d</w:t>
      </w:r>
      <w:r w:rsidRPr="003F0991">
        <w:rPr>
          <w:rFonts w:asciiTheme="majorHAnsi" w:hAnsiTheme="majorHAnsi"/>
          <w:w w:val="8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85"/>
          <w:sz w:val="22"/>
          <w:szCs w:val="22"/>
        </w:rPr>
        <w:t>a</w:t>
      </w:r>
      <w:r w:rsidRPr="003F0991">
        <w:rPr>
          <w:rFonts w:asciiTheme="majorHAnsi" w:hAnsiTheme="majorHAnsi"/>
          <w:w w:val="85"/>
          <w:sz w:val="22"/>
          <w:szCs w:val="22"/>
        </w:rPr>
        <w:t xml:space="preserve">r </w:t>
      </w:r>
      <w:r w:rsidRPr="003F0991">
        <w:rPr>
          <w:rFonts w:asciiTheme="majorHAnsi" w:hAnsiTheme="majorHAnsi"/>
          <w:spacing w:val="11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nd</w:t>
      </w:r>
      <w:r w:rsidRPr="003F0991">
        <w:rPr>
          <w:rFonts w:asciiTheme="majorHAnsi" w:hAnsiTheme="majorHAnsi"/>
          <w:spacing w:val="-2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ma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3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w w:val="99"/>
          <w:sz w:val="22"/>
          <w:szCs w:val="22"/>
        </w:rPr>
        <w:t>h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 xml:space="preserve">, </w:t>
      </w:r>
      <w:r w:rsidRPr="003F0991">
        <w:rPr>
          <w:rFonts w:asciiTheme="majorHAnsi" w:hAnsiTheme="majorHAnsi"/>
          <w:spacing w:val="-5"/>
          <w:w w:val="90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1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0"/>
          <w:sz w:val="22"/>
          <w:szCs w:val="22"/>
        </w:rPr>
        <w:t>D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za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w w:val="90"/>
          <w:sz w:val="22"/>
          <w:szCs w:val="22"/>
        </w:rPr>
        <w:t>,</w:t>
      </w:r>
      <w:r w:rsidRPr="003F0991">
        <w:rPr>
          <w:rFonts w:asciiTheme="majorHAnsi" w:hAnsiTheme="majorHAnsi"/>
          <w:spacing w:val="-10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1"/>
          <w:sz w:val="22"/>
          <w:szCs w:val="22"/>
        </w:rPr>
        <w:t>Ti</w:t>
      </w:r>
      <w:r w:rsidRPr="003F0991">
        <w:rPr>
          <w:rFonts w:asciiTheme="majorHAnsi" w:hAnsiTheme="majorHAnsi"/>
          <w:w w:val="8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8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76"/>
          <w:sz w:val="22"/>
          <w:szCs w:val="22"/>
        </w:rPr>
        <w:t>y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5A72589D" w14:textId="77777777" w:rsidR="00942CB6" w:rsidRPr="003F0991" w:rsidRDefault="00942CB6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6FBE632D" w14:textId="77777777" w:rsidR="00942CB6" w:rsidRPr="003F0991" w:rsidRDefault="003F0991">
      <w:pPr>
        <w:spacing w:line="220" w:lineRule="exact"/>
        <w:ind w:left="420" w:right="109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7"/>
          <w:w w:val="82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6"/>
          <w:w w:val="138"/>
          <w:sz w:val="22"/>
          <w:szCs w:val="22"/>
        </w:rPr>
        <w:t>'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à</w:t>
      </w:r>
      <w:r w:rsidRPr="003F09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n?</w:t>
      </w:r>
      <w:r w:rsidRPr="003F09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90"/>
          <w:sz w:val="22"/>
          <w:szCs w:val="22"/>
        </w:rPr>
        <w:t>U</w:t>
      </w:r>
      <w:r w:rsidRPr="003F0991">
        <w:rPr>
          <w:rFonts w:asciiTheme="majorHAnsi" w:hAnsiTheme="majorHAnsi"/>
          <w:w w:val="90"/>
          <w:sz w:val="22"/>
          <w:szCs w:val="22"/>
        </w:rPr>
        <w:t>ne</w:t>
      </w:r>
      <w:r w:rsidRPr="003F0991">
        <w:rPr>
          <w:rFonts w:asciiTheme="majorHAnsi" w:hAnsiTheme="majorHAnsi"/>
          <w:spacing w:val="2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9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4"/>
          <w:w w:val="76"/>
          <w:sz w:val="22"/>
          <w:szCs w:val="22"/>
        </w:rPr>
        <w:t>y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d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c</w:t>
      </w:r>
      <w:r w:rsidRPr="003F0991">
        <w:rPr>
          <w:rFonts w:asciiTheme="majorHAnsi" w:hAnsiTheme="majorHAnsi"/>
          <w:spacing w:val="8"/>
          <w:w w:val="92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nv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er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c</w:t>
      </w:r>
      <w:r w:rsidRPr="003F0991">
        <w:rPr>
          <w:rFonts w:asciiTheme="majorHAnsi" w:hAnsiTheme="majorHAnsi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33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q</w:t>
      </w:r>
      <w:r w:rsidRPr="003F0991">
        <w:rPr>
          <w:rFonts w:asciiTheme="majorHAnsi" w:hAnsiTheme="majorHAnsi"/>
          <w:w w:val="97"/>
          <w:sz w:val="22"/>
          <w:szCs w:val="22"/>
        </w:rPr>
        <w:t>ue</w:t>
      </w:r>
      <w:r w:rsidRPr="003F09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7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s</w:t>
      </w:r>
      <w:r w:rsidRPr="003F09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d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4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84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4"/>
          <w:sz w:val="22"/>
          <w:szCs w:val="22"/>
        </w:rPr>
        <w:t>v</w:t>
      </w:r>
      <w:r w:rsidRPr="003F0991">
        <w:rPr>
          <w:rFonts w:asciiTheme="majorHAnsi" w:hAnsiTheme="majorHAnsi"/>
          <w:w w:val="84"/>
          <w:sz w:val="22"/>
          <w:szCs w:val="22"/>
        </w:rPr>
        <w:t>ue</w:t>
      </w:r>
      <w:r w:rsidRPr="003F0991">
        <w:rPr>
          <w:rFonts w:asciiTheme="majorHAnsi" w:hAnsiTheme="majorHAnsi"/>
          <w:spacing w:val="1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65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82"/>
          <w:sz w:val="22"/>
          <w:szCs w:val="22"/>
        </w:rPr>
        <w:t>r</w:t>
      </w:r>
      <w:r w:rsidRPr="003F0991">
        <w:rPr>
          <w:rFonts w:asciiTheme="majorHAnsi" w:hAnsiTheme="majorHAnsi"/>
          <w:w w:val="94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w w:val="94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l</w:t>
      </w:r>
      <w:r w:rsidRPr="003F0991">
        <w:rPr>
          <w:rFonts w:asciiTheme="majorHAnsi" w:hAnsiTheme="majorHAnsi"/>
          <w:w w:val="94"/>
          <w:sz w:val="22"/>
          <w:szCs w:val="22"/>
        </w:rPr>
        <w:t>e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de</w:t>
      </w:r>
      <w:r w:rsidRPr="003F09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li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q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u</w:t>
      </w:r>
      <w:r w:rsidRPr="003F0991">
        <w:rPr>
          <w:rFonts w:asciiTheme="majorHAnsi" w:hAnsiTheme="majorHAnsi"/>
          <w:w w:val="86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8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m</w:t>
      </w:r>
      <w:r w:rsidRPr="003F0991">
        <w:rPr>
          <w:rFonts w:asciiTheme="majorHAnsi" w:hAnsiTheme="majorHAnsi"/>
          <w:w w:val="86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ré</w:t>
      </w:r>
      <w:r w:rsidRPr="003F0991">
        <w:rPr>
          <w:rFonts w:asciiTheme="majorHAnsi" w:hAnsiTheme="majorHAnsi"/>
          <w:w w:val="86"/>
          <w:sz w:val="22"/>
          <w:szCs w:val="22"/>
        </w:rPr>
        <w:t>e</w:t>
      </w:r>
      <w:r w:rsidRPr="003F0991">
        <w:rPr>
          <w:rFonts w:asciiTheme="majorHAnsi" w:hAnsiTheme="majorHAnsi"/>
          <w:spacing w:val="26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6"/>
          <w:sz w:val="22"/>
          <w:szCs w:val="22"/>
        </w:rPr>
        <w:t>1</w:t>
      </w:r>
      <w:r w:rsidRPr="003F0991">
        <w:rPr>
          <w:rFonts w:asciiTheme="majorHAnsi" w:hAnsiTheme="majorHAnsi"/>
          <w:spacing w:val="5"/>
          <w:w w:val="86"/>
          <w:sz w:val="22"/>
          <w:szCs w:val="22"/>
        </w:rPr>
        <w:t>2</w:t>
      </w:r>
      <w:r w:rsidRPr="003F0991">
        <w:rPr>
          <w:rFonts w:asciiTheme="majorHAnsi" w:hAnsiTheme="majorHAnsi"/>
          <w:spacing w:val="6"/>
          <w:w w:val="86"/>
          <w:sz w:val="22"/>
          <w:szCs w:val="22"/>
        </w:rPr>
        <w:t>(</w:t>
      </w:r>
      <w:r w:rsidRPr="003F0991">
        <w:rPr>
          <w:rFonts w:asciiTheme="majorHAnsi" w:hAnsiTheme="majorHAnsi"/>
          <w:spacing w:val="5"/>
          <w:w w:val="86"/>
          <w:sz w:val="22"/>
          <w:szCs w:val="22"/>
        </w:rPr>
        <w:t>4</w:t>
      </w:r>
      <w:r w:rsidRPr="003F0991">
        <w:rPr>
          <w:rFonts w:asciiTheme="majorHAnsi" w:hAnsiTheme="majorHAnsi"/>
          <w:spacing w:val="2"/>
          <w:w w:val="86"/>
          <w:sz w:val="22"/>
          <w:szCs w:val="22"/>
        </w:rPr>
        <w:t>)</w:t>
      </w:r>
      <w:r w:rsidRPr="003F0991">
        <w:rPr>
          <w:rFonts w:asciiTheme="majorHAnsi" w:hAnsiTheme="majorHAnsi"/>
          <w:w w:val="86"/>
          <w:sz w:val="22"/>
          <w:szCs w:val="22"/>
        </w:rPr>
        <w:t>,</w:t>
      </w:r>
      <w:r w:rsidRPr="003F0991">
        <w:rPr>
          <w:rFonts w:asciiTheme="majorHAnsi" w:hAnsiTheme="majorHAnsi"/>
          <w:spacing w:val="42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pacing w:val="2"/>
          <w:sz w:val="22"/>
          <w:szCs w:val="22"/>
        </w:rPr>
        <w:t>5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p</w:t>
      </w:r>
      <w:r w:rsidRPr="003F0991">
        <w:rPr>
          <w:rFonts w:asciiTheme="majorHAnsi" w:hAnsiTheme="majorHAnsi"/>
          <w:sz w:val="22"/>
          <w:szCs w:val="22"/>
        </w:rPr>
        <w:t>p.</w:t>
      </w:r>
      <w:r w:rsidRPr="003F09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4</w:t>
      </w:r>
      <w:r w:rsidRPr="003F0991">
        <w:rPr>
          <w:rFonts w:asciiTheme="majorHAnsi" w:hAnsiTheme="majorHAnsi"/>
          <w:spacing w:val="6"/>
          <w:sz w:val="22"/>
          <w:szCs w:val="22"/>
        </w:rPr>
        <w:t>1</w:t>
      </w:r>
      <w:r w:rsidRPr="003F0991">
        <w:rPr>
          <w:rFonts w:asciiTheme="majorHAnsi" w:hAnsiTheme="majorHAnsi"/>
          <w:spacing w:val="2"/>
          <w:sz w:val="22"/>
          <w:szCs w:val="22"/>
        </w:rPr>
        <w:t>5</w:t>
      </w:r>
      <w:r w:rsidRPr="003F0991">
        <w:rPr>
          <w:rFonts w:asciiTheme="majorHAnsi" w:hAnsiTheme="majorHAnsi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sz w:val="22"/>
          <w:szCs w:val="22"/>
        </w:rPr>
        <w:t>43</w:t>
      </w:r>
      <w:r w:rsidRPr="003F0991">
        <w:rPr>
          <w:rFonts w:asciiTheme="majorHAnsi" w:hAnsiTheme="majorHAnsi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sz w:val="22"/>
          <w:szCs w:val="22"/>
        </w:rPr>
        <w:t>.</w:t>
      </w:r>
    </w:p>
    <w:p w14:paraId="75EF994D" w14:textId="77777777" w:rsidR="00942CB6" w:rsidRPr="003F0991" w:rsidRDefault="00942CB6">
      <w:pPr>
        <w:spacing w:line="100" w:lineRule="exact"/>
        <w:rPr>
          <w:rFonts w:asciiTheme="majorHAnsi" w:hAnsiTheme="majorHAnsi"/>
          <w:sz w:val="13"/>
          <w:szCs w:val="13"/>
        </w:rPr>
      </w:pPr>
    </w:p>
    <w:p w14:paraId="03D904CE" w14:textId="77777777" w:rsidR="00942CB6" w:rsidRPr="003F0991" w:rsidRDefault="003F0991">
      <w:pPr>
        <w:ind w:left="13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5"/>
          <w:w w:val="83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28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4"/>
          <w:w w:val="83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9"/>
          <w:w w:val="83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7"/>
          <w:w w:val="8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 xml:space="preserve">g </w:t>
      </w:r>
      <w:r w:rsidRPr="003F0991">
        <w:rPr>
          <w:rFonts w:asciiTheme="majorHAnsi" w:hAnsiTheme="majorHAnsi"/>
          <w:color w:val="212121"/>
          <w:spacing w:val="17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0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>P.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7"/>
          <w:w w:val="83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4"/>
          <w:w w:val="83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6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68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-1"/>
          <w:w w:val="98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25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83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2"/>
          <w:w w:val="8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83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-2"/>
          <w:w w:val="83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2"/>
          <w:w w:val="83"/>
          <w:sz w:val="22"/>
          <w:szCs w:val="22"/>
        </w:rPr>
        <w:t>ei</w:t>
      </w:r>
      <w:r w:rsidRPr="003F0991">
        <w:rPr>
          <w:rFonts w:asciiTheme="majorHAnsi" w:hAnsiTheme="majorHAnsi"/>
          <w:color w:val="212121"/>
          <w:spacing w:val="3"/>
          <w:w w:val="83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 xml:space="preserve">h, </w:t>
      </w:r>
      <w:r w:rsidRPr="003F0991">
        <w:rPr>
          <w:rFonts w:asciiTheme="majorHAnsi" w:hAnsiTheme="majorHAnsi"/>
          <w:color w:val="212121"/>
          <w:spacing w:val="1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1"/>
          <w:w w:val="92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1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2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93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9"/>
          <w:w w:val="93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7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25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84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es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29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Se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b,</w:t>
      </w:r>
      <w:r w:rsidRPr="003F0991">
        <w:rPr>
          <w:rFonts w:asciiTheme="majorHAnsi" w:hAnsiTheme="majorHAnsi"/>
          <w:color w:val="212121"/>
          <w:spacing w:val="2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ma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6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1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1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z w:val="22"/>
          <w:szCs w:val="22"/>
        </w:rPr>
        <w:t>c</w:t>
      </w:r>
    </w:p>
    <w:p w14:paraId="379A009E" w14:textId="77777777" w:rsidR="00942CB6" w:rsidRPr="003F0991" w:rsidRDefault="003F0991">
      <w:pPr>
        <w:spacing w:line="200" w:lineRule="exact"/>
        <w:ind w:left="42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5"/>
          <w:w w:val="86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g.</w:t>
      </w:r>
      <w:r w:rsidRPr="003F0991">
        <w:rPr>
          <w:rFonts w:asciiTheme="majorHAnsi" w:hAnsiTheme="majorHAnsi"/>
          <w:color w:val="212121"/>
          <w:spacing w:val="23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ü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8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h: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5"/>
          <w:w w:val="86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Z-V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erl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g,</w:t>
      </w:r>
      <w:r w:rsidRPr="003F0991">
        <w:rPr>
          <w:rFonts w:asciiTheme="majorHAnsi" w:hAnsiTheme="majorHAnsi"/>
          <w:color w:val="212121"/>
          <w:spacing w:val="-6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5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2A168691" w14:textId="77777777" w:rsidR="00942CB6" w:rsidRPr="003F0991" w:rsidRDefault="00942CB6">
      <w:pPr>
        <w:spacing w:before="4" w:line="120" w:lineRule="exact"/>
        <w:rPr>
          <w:rFonts w:asciiTheme="majorHAnsi" w:hAnsiTheme="majorHAnsi"/>
          <w:sz w:val="14"/>
          <w:szCs w:val="14"/>
        </w:rPr>
      </w:pPr>
    </w:p>
    <w:p w14:paraId="3D3521FF" w14:textId="77777777" w:rsidR="00942CB6" w:rsidRPr="003F0991" w:rsidRDefault="003F0991">
      <w:pPr>
        <w:spacing w:line="220" w:lineRule="exact"/>
        <w:ind w:left="420" w:right="109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lastRenderedPageBreak/>
        <w:t>“</w:t>
      </w:r>
      <w:r w:rsidRPr="003F0991">
        <w:rPr>
          <w:rFonts w:asciiTheme="majorHAnsi" w:hAnsiTheme="majorHAnsi"/>
          <w:color w:val="212121"/>
          <w:spacing w:val="3"/>
          <w:w w:val="7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il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ä</w:t>
      </w:r>
      <w:r w:rsidRPr="003F0991">
        <w:rPr>
          <w:rFonts w:asciiTheme="majorHAnsi" w:hAnsiTheme="majorHAnsi"/>
          <w:color w:val="212121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un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nd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vo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76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7"/>
          <w:w w:val="71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7"/>
          <w:w w:val="8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is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ch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Ö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0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2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un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92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9"/>
          <w:w w:val="92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5"/>
          <w:w w:val="92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re</w:t>
      </w:r>
      <w:r w:rsidRPr="003F0991">
        <w:rPr>
          <w:rFonts w:asciiTheme="majorHAnsi" w:hAnsiTheme="majorHAnsi"/>
          <w:color w:val="212121"/>
          <w:spacing w:val="9"/>
          <w:w w:val="92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"/>
          <w:w w:val="92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9"/>
          <w:w w:val="92"/>
          <w:sz w:val="22"/>
          <w:szCs w:val="22"/>
        </w:rPr>
        <w:t>un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g:</w:t>
      </w:r>
      <w:r w:rsidRPr="003F0991">
        <w:rPr>
          <w:rFonts w:asciiTheme="majorHAnsi" w:hAnsiTheme="majorHAnsi"/>
          <w:color w:val="212121"/>
          <w:spacing w:val="12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79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 xml:space="preserve">e </w:t>
      </w:r>
      <w:r w:rsidRPr="003F0991">
        <w:rPr>
          <w:rFonts w:asciiTheme="majorHAnsi" w:hAnsiTheme="majorHAnsi"/>
          <w:color w:val="212121"/>
          <w:spacing w:val="10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9"/>
          <w:w w:val="94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2"/>
          <w:w w:val="94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94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2"/>
          <w:w w:val="94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36"/>
          <w:w w:val="9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2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1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g;</w:t>
      </w:r>
      <w:r w:rsidRPr="003F0991">
        <w:rPr>
          <w:rFonts w:asciiTheme="majorHAnsi" w:hAnsiTheme="majorHAnsi"/>
          <w:color w:val="212121"/>
          <w:spacing w:val="2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n:</w:t>
      </w:r>
      <w:r w:rsidRPr="003F0991">
        <w:rPr>
          <w:rFonts w:asciiTheme="majorHAnsi" w:hAnsiTheme="majorHAnsi"/>
          <w:color w:val="212121"/>
          <w:spacing w:val="3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8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ete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r </w:t>
      </w:r>
      <w:r w:rsidRPr="003F0991">
        <w:rPr>
          <w:rFonts w:asciiTheme="majorHAnsi" w:hAnsiTheme="majorHAnsi"/>
          <w:color w:val="212121"/>
          <w:spacing w:val="2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84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es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34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ete</w:t>
      </w:r>
      <w:r w:rsidRPr="003F0991">
        <w:rPr>
          <w:rFonts w:asciiTheme="majorHAnsi" w:hAnsiTheme="majorHAnsi"/>
          <w:color w:val="21212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Se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b,</w:t>
      </w:r>
      <w:r w:rsidRPr="003F0991">
        <w:rPr>
          <w:rFonts w:asciiTheme="majorHAnsi" w:hAnsiTheme="majorHAnsi"/>
          <w:color w:val="212121"/>
          <w:spacing w:val="3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ma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6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2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7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86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8"/>
          <w:w w:val="8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7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7"/>
          <w:w w:val="86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8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 xml:space="preserve">, </w:t>
      </w:r>
      <w:r w:rsidRPr="003F0991">
        <w:rPr>
          <w:rFonts w:asciiTheme="majorHAnsi" w:hAnsiTheme="majorHAnsi"/>
          <w:color w:val="212121"/>
          <w:spacing w:val="29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6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14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6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25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6"/>
          <w:sz w:val="22"/>
          <w:szCs w:val="22"/>
        </w:rPr>
        <w:t>(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5"/>
          <w:w w:val="86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2"/>
          <w:w w:val="86"/>
          <w:sz w:val="22"/>
          <w:szCs w:val="22"/>
        </w:rPr>
        <w:t>)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35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86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8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6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7"/>
          <w:w w:val="86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tie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11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12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1"/>
          <w:w w:val="80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w w:val="80"/>
          <w:sz w:val="22"/>
          <w:szCs w:val="22"/>
        </w:rPr>
        <w:t>P.</w:t>
      </w:r>
      <w:r w:rsidRPr="003F0991">
        <w:rPr>
          <w:rFonts w:asciiTheme="majorHAnsi" w:hAnsiTheme="majorHAnsi"/>
          <w:color w:val="212121"/>
          <w:spacing w:val="-9"/>
          <w:w w:val="8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4"/>
          <w:w w:val="80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w w:val="8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25"/>
          <w:w w:val="8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68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-1"/>
          <w:w w:val="98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1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4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84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le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ic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h.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4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4"/>
          <w:w w:val="84"/>
          <w:sz w:val="22"/>
          <w:szCs w:val="22"/>
        </w:rPr>
        <w:t>ü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ri</w:t>
      </w:r>
      <w:r w:rsidRPr="003F0991">
        <w:rPr>
          <w:rFonts w:asciiTheme="majorHAnsi" w:hAnsiTheme="majorHAnsi"/>
          <w:color w:val="212121"/>
          <w:spacing w:val="8"/>
          <w:w w:val="84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h:</w:t>
      </w:r>
      <w:r w:rsidRPr="003F0991">
        <w:rPr>
          <w:rFonts w:asciiTheme="majorHAnsi" w:hAnsiTheme="majorHAnsi"/>
          <w:color w:val="212121"/>
          <w:spacing w:val="22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4"/>
          <w:sz w:val="22"/>
          <w:szCs w:val="22"/>
        </w:rPr>
        <w:t>NZ</w:t>
      </w:r>
      <w:r w:rsidRPr="003F0991">
        <w:rPr>
          <w:rFonts w:asciiTheme="majorHAnsi" w:hAnsiTheme="majorHAnsi"/>
          <w:color w:val="212121"/>
          <w:spacing w:val="-1"/>
          <w:w w:val="84"/>
          <w:sz w:val="22"/>
          <w:szCs w:val="22"/>
        </w:rPr>
        <w:t>Z-V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erl</w:t>
      </w:r>
      <w:r w:rsidRPr="003F0991">
        <w:rPr>
          <w:rFonts w:asciiTheme="majorHAnsi" w:hAnsiTheme="majorHAnsi"/>
          <w:color w:val="212121"/>
          <w:spacing w:val="-1"/>
          <w:w w:val="8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g,</w:t>
      </w:r>
      <w:r w:rsidRPr="003F0991">
        <w:rPr>
          <w:rFonts w:asciiTheme="majorHAnsi" w:hAnsiTheme="majorHAnsi"/>
          <w:color w:val="212121"/>
          <w:spacing w:val="15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05</w:t>
      </w:r>
      <w:r w:rsidRPr="003F0991">
        <w:rPr>
          <w:rFonts w:asciiTheme="majorHAnsi" w:hAnsiTheme="majorHAnsi"/>
          <w:color w:val="21212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z w:val="22"/>
          <w:szCs w:val="22"/>
        </w:rPr>
        <w:t>p.</w:t>
      </w:r>
      <w:r w:rsidRPr="003F0991">
        <w:rPr>
          <w:rFonts w:asciiTheme="majorHAnsi" w:hAnsiTheme="majorHAnsi"/>
          <w:color w:val="212121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1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4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3A660BC1" w14:textId="77777777" w:rsidR="00942CB6" w:rsidRPr="003F0991" w:rsidRDefault="00942CB6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77DDB5F7" w14:textId="77777777" w:rsidR="00942CB6" w:rsidRPr="003F0991" w:rsidRDefault="003F0991">
      <w:pPr>
        <w:spacing w:line="220" w:lineRule="exact"/>
        <w:ind w:left="420" w:right="102" w:hanging="283"/>
        <w:jc w:val="both"/>
        <w:rPr>
          <w:rFonts w:asciiTheme="majorHAnsi" w:hAnsiTheme="majorHAnsi"/>
          <w:sz w:val="22"/>
          <w:szCs w:val="22"/>
        </w:rPr>
        <w:sectPr w:rsidR="00942CB6" w:rsidRPr="003F0991">
          <w:pgSz w:w="11900" w:h="16840"/>
          <w:pgMar w:top="1320" w:right="1280" w:bottom="280" w:left="1280" w:header="720" w:footer="720" w:gutter="0"/>
          <w:cols w:space="720"/>
        </w:sectPr>
      </w:pP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“R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ie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16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2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 xml:space="preserve">i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el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1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0"/>
          <w:sz w:val="22"/>
          <w:szCs w:val="22"/>
        </w:rPr>
        <w:t>(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10"/>
          <w:w w:val="9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>20</w:t>
      </w:r>
      <w:r w:rsidRPr="003F0991">
        <w:rPr>
          <w:rFonts w:asciiTheme="majorHAnsi" w:hAnsiTheme="majorHAnsi"/>
          <w:color w:val="212121"/>
          <w:spacing w:val="2"/>
          <w:w w:val="89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>4</w:t>
      </w:r>
      <w:r w:rsidRPr="003F0991">
        <w:rPr>
          <w:rFonts w:asciiTheme="majorHAnsi" w:hAnsiTheme="majorHAnsi"/>
          <w:color w:val="212121"/>
          <w:spacing w:val="2"/>
          <w:w w:val="89"/>
          <w:sz w:val="22"/>
          <w:szCs w:val="22"/>
        </w:rPr>
        <w:t>)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. 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 xml:space="preserve"> D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mo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3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rt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2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Po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3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1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7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 xml:space="preserve">, </w:t>
      </w:r>
      <w:r w:rsidRPr="003F0991">
        <w:rPr>
          <w:rFonts w:asciiTheme="majorHAnsi" w:hAnsiTheme="majorHAnsi"/>
          <w:color w:val="212121"/>
          <w:spacing w:val="5"/>
          <w:w w:val="6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nd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n:</w:t>
      </w:r>
      <w:r w:rsidRPr="003F0991">
        <w:rPr>
          <w:rFonts w:asciiTheme="majorHAnsi" w:hAnsiTheme="majorHAnsi"/>
          <w:color w:val="212121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77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5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1"/>
          <w:w w:val="95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4"/>
          <w:w w:val="95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re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2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3"/>
          <w:sz w:val="22"/>
          <w:szCs w:val="22"/>
        </w:rPr>
        <w:t>Silj</w:t>
      </w:r>
      <w:r w:rsidRPr="003F0991">
        <w:rPr>
          <w:rFonts w:asciiTheme="majorHAnsi" w:hAnsiTheme="majorHAnsi"/>
          <w:color w:val="212121"/>
          <w:w w:val="8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93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1"/>
          <w:w w:val="93"/>
          <w:sz w:val="22"/>
          <w:szCs w:val="22"/>
        </w:rPr>
        <w:t>ä</w:t>
      </w:r>
      <w:r w:rsidRPr="003F0991">
        <w:rPr>
          <w:rFonts w:asciiTheme="majorHAnsi" w:hAnsiTheme="majorHAnsi"/>
          <w:color w:val="212121"/>
          <w:spacing w:val="9"/>
          <w:w w:val="93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ser</w:t>
      </w:r>
      <w:r w:rsidRPr="003F0991">
        <w:rPr>
          <w:rFonts w:asciiTheme="majorHAnsi" w:hAnsiTheme="majorHAnsi"/>
          <w:color w:val="212121"/>
          <w:spacing w:val="-1"/>
          <w:w w:val="93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n.</w:t>
      </w:r>
      <w:r w:rsidRPr="003F0991">
        <w:rPr>
          <w:rFonts w:asciiTheme="majorHAnsi" w:hAnsiTheme="majorHAnsi"/>
          <w:color w:val="212121"/>
          <w:spacing w:val="4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6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n:</w:t>
      </w:r>
      <w:r w:rsidRPr="003F0991">
        <w:rPr>
          <w:rFonts w:asciiTheme="majorHAnsi" w:hAnsiTheme="majorHAnsi"/>
          <w:color w:val="212121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6"/>
          <w:w w:val="85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3"/>
          <w:w w:val="85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3"/>
          <w:w w:val="85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7"/>
          <w:w w:val="85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6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5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-2"/>
          <w:w w:val="85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85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5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6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5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1"/>
          <w:w w:val="85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8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8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85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5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8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2"/>
          <w:w w:val="85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6"/>
          <w:w w:val="8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3"/>
          <w:w w:val="85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2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5"/>
          <w:sz w:val="22"/>
          <w:szCs w:val="22"/>
        </w:rPr>
        <w:t>10</w:t>
      </w:r>
      <w:r w:rsidRPr="003F0991">
        <w:rPr>
          <w:rFonts w:asciiTheme="majorHAnsi" w:hAnsiTheme="majorHAnsi"/>
          <w:color w:val="212121"/>
          <w:spacing w:val="6"/>
          <w:w w:val="85"/>
          <w:sz w:val="22"/>
          <w:szCs w:val="22"/>
        </w:rPr>
        <w:t>(</w:t>
      </w:r>
      <w:r w:rsidRPr="003F0991">
        <w:rPr>
          <w:rFonts w:asciiTheme="majorHAnsi" w:hAnsiTheme="majorHAnsi"/>
          <w:color w:val="212121"/>
          <w:spacing w:val="5"/>
          <w:w w:val="85"/>
          <w:sz w:val="22"/>
          <w:szCs w:val="22"/>
        </w:rPr>
        <w:t>4</w:t>
      </w:r>
      <w:r w:rsidRPr="003F0991">
        <w:rPr>
          <w:rFonts w:asciiTheme="majorHAnsi" w:hAnsiTheme="majorHAnsi"/>
          <w:color w:val="212121"/>
          <w:spacing w:val="2"/>
          <w:w w:val="85"/>
          <w:sz w:val="22"/>
          <w:szCs w:val="22"/>
        </w:rPr>
        <w:t>)</w:t>
      </w:r>
      <w:r w:rsidRPr="003F0991">
        <w:rPr>
          <w:rFonts w:asciiTheme="majorHAnsi" w:hAnsiTheme="majorHAnsi"/>
          <w:color w:val="212121"/>
          <w:w w:val="85"/>
          <w:sz w:val="22"/>
          <w:szCs w:val="22"/>
        </w:rPr>
        <w:t xml:space="preserve">, </w:t>
      </w:r>
      <w:r w:rsidRPr="003F0991">
        <w:rPr>
          <w:rFonts w:asciiTheme="majorHAnsi" w:hAnsiTheme="majorHAnsi"/>
          <w:color w:val="212121"/>
          <w:spacing w:val="4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4</w:t>
      </w:r>
      <w:r w:rsidRPr="003F0991">
        <w:rPr>
          <w:rFonts w:asciiTheme="majorHAnsi" w:hAnsiTheme="majorHAnsi"/>
          <w:color w:val="21212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z w:val="22"/>
          <w:szCs w:val="22"/>
        </w:rPr>
        <w:t>p.</w:t>
      </w:r>
      <w:r w:rsidRPr="003F0991">
        <w:rPr>
          <w:rFonts w:asciiTheme="majorHAnsi" w:hAnsiTheme="majorHAnsi"/>
          <w:color w:val="212121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21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3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21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0F9AB02E" w14:textId="77777777" w:rsidR="00942CB6" w:rsidRPr="003F0991" w:rsidRDefault="003F0991">
      <w:pPr>
        <w:spacing w:before="69" w:line="260" w:lineRule="exact"/>
        <w:ind w:left="117"/>
        <w:rPr>
          <w:rFonts w:asciiTheme="majorHAnsi" w:hAnsiTheme="majorHAnsi"/>
          <w:sz w:val="28"/>
          <w:szCs w:val="28"/>
        </w:rPr>
      </w:pPr>
      <w:r w:rsidRPr="003F0991">
        <w:rPr>
          <w:rFonts w:asciiTheme="majorHAnsi" w:hAnsiTheme="majorHAnsi"/>
          <w:sz w:val="22"/>
          <w:szCs w:val="22"/>
        </w:rPr>
        <w:lastRenderedPageBreak/>
        <w:pict w14:anchorId="32F41E8F">
          <v:group id="_x0000_s1028" style="position:absolute;left:0;text-align:left;margin-left:69.4pt;margin-top:19.1pt;width:456pt;height:0;z-index:-251658240;mso-position-horizontal-relative:page" coordorigin="1388,382" coordsize="9120,0">
            <v:shape id="_x0000_s1029" style="position:absolute;left:1388;top:382;width:9120;height:0" coordorigin="1388,382" coordsize="9120,0" path="m1388,382r9120,e" filled="f" strokeweight=".12mm">
              <v:path arrowok="t"/>
            </v:shape>
            <w10:wrap anchorx="page"/>
          </v:group>
        </w:pict>
      </w:r>
      <w:r w:rsidRPr="003F0991">
        <w:rPr>
          <w:rFonts w:asciiTheme="majorHAnsi" w:hAnsiTheme="majorHAnsi"/>
          <w:color w:val="212121"/>
          <w:spacing w:val="1"/>
          <w:w w:val="88"/>
          <w:sz w:val="28"/>
          <w:szCs w:val="28"/>
        </w:rPr>
        <w:t>C</w:t>
      </w:r>
      <w:r w:rsidRPr="003F0991">
        <w:rPr>
          <w:rFonts w:asciiTheme="majorHAnsi" w:hAnsiTheme="majorHAnsi"/>
          <w:color w:val="212121"/>
          <w:spacing w:val="3"/>
          <w:w w:val="88"/>
          <w:sz w:val="28"/>
          <w:szCs w:val="28"/>
        </w:rPr>
        <w:t>o</w:t>
      </w:r>
      <w:r w:rsidRPr="003F0991">
        <w:rPr>
          <w:rFonts w:asciiTheme="majorHAnsi" w:hAnsiTheme="majorHAnsi"/>
          <w:color w:val="212121"/>
          <w:spacing w:val="-1"/>
          <w:w w:val="88"/>
          <w:sz w:val="28"/>
          <w:szCs w:val="28"/>
        </w:rPr>
        <w:t>n</w:t>
      </w:r>
      <w:r w:rsidRPr="003F0991">
        <w:rPr>
          <w:rFonts w:asciiTheme="majorHAnsi" w:hAnsiTheme="majorHAnsi"/>
          <w:color w:val="212121"/>
          <w:w w:val="88"/>
          <w:sz w:val="28"/>
          <w:szCs w:val="28"/>
        </w:rPr>
        <w:t>f</w:t>
      </w:r>
      <w:r w:rsidRPr="003F0991">
        <w:rPr>
          <w:rFonts w:asciiTheme="majorHAnsi" w:hAnsiTheme="majorHAnsi"/>
          <w:color w:val="212121"/>
          <w:spacing w:val="-1"/>
          <w:w w:val="88"/>
          <w:sz w:val="28"/>
          <w:szCs w:val="28"/>
        </w:rPr>
        <w:t>e</w:t>
      </w:r>
      <w:r w:rsidRPr="003F0991">
        <w:rPr>
          <w:rFonts w:asciiTheme="majorHAnsi" w:hAnsiTheme="majorHAnsi"/>
          <w:color w:val="212121"/>
          <w:w w:val="88"/>
          <w:sz w:val="28"/>
          <w:szCs w:val="28"/>
        </w:rPr>
        <w:t>r</w:t>
      </w:r>
      <w:r w:rsidRPr="003F0991">
        <w:rPr>
          <w:rFonts w:asciiTheme="majorHAnsi" w:hAnsiTheme="majorHAnsi"/>
          <w:color w:val="212121"/>
          <w:spacing w:val="-1"/>
          <w:w w:val="88"/>
          <w:sz w:val="28"/>
          <w:szCs w:val="28"/>
        </w:rPr>
        <w:t>en</w:t>
      </w:r>
      <w:r w:rsidRPr="003F0991">
        <w:rPr>
          <w:rFonts w:asciiTheme="majorHAnsi" w:hAnsiTheme="majorHAnsi"/>
          <w:color w:val="212121"/>
          <w:spacing w:val="-2"/>
          <w:w w:val="88"/>
          <w:sz w:val="28"/>
          <w:szCs w:val="28"/>
        </w:rPr>
        <w:t>c</w:t>
      </w:r>
      <w:r w:rsidRPr="003F0991">
        <w:rPr>
          <w:rFonts w:asciiTheme="majorHAnsi" w:hAnsiTheme="majorHAnsi"/>
          <w:color w:val="212121"/>
          <w:w w:val="88"/>
          <w:sz w:val="28"/>
          <w:szCs w:val="28"/>
        </w:rPr>
        <w:t>e</w:t>
      </w:r>
      <w:r w:rsidRPr="003F0991">
        <w:rPr>
          <w:rFonts w:asciiTheme="majorHAnsi" w:hAnsiTheme="majorHAnsi"/>
          <w:color w:val="212121"/>
          <w:spacing w:val="17"/>
          <w:w w:val="88"/>
          <w:sz w:val="28"/>
          <w:szCs w:val="28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83"/>
          <w:sz w:val="28"/>
          <w:szCs w:val="28"/>
        </w:rPr>
        <w:t>P</w:t>
      </w:r>
      <w:r w:rsidRPr="003F0991">
        <w:rPr>
          <w:rFonts w:asciiTheme="majorHAnsi" w:hAnsiTheme="majorHAnsi"/>
          <w:color w:val="212121"/>
          <w:spacing w:val="-1"/>
          <w:sz w:val="28"/>
          <w:szCs w:val="28"/>
        </w:rPr>
        <w:t>a</w:t>
      </w:r>
      <w:r w:rsidRPr="003F0991">
        <w:rPr>
          <w:rFonts w:asciiTheme="majorHAnsi" w:hAnsiTheme="majorHAnsi"/>
          <w:color w:val="212121"/>
          <w:spacing w:val="-1"/>
          <w:w w:val="92"/>
          <w:sz w:val="28"/>
          <w:szCs w:val="28"/>
        </w:rPr>
        <w:t>p</w:t>
      </w:r>
      <w:r w:rsidRPr="003F0991">
        <w:rPr>
          <w:rFonts w:asciiTheme="majorHAnsi" w:hAnsiTheme="majorHAnsi"/>
          <w:color w:val="212121"/>
          <w:spacing w:val="-1"/>
          <w:w w:val="96"/>
          <w:sz w:val="28"/>
          <w:szCs w:val="28"/>
        </w:rPr>
        <w:t>e</w:t>
      </w:r>
      <w:r w:rsidRPr="003F0991">
        <w:rPr>
          <w:rFonts w:asciiTheme="majorHAnsi" w:hAnsiTheme="majorHAnsi"/>
          <w:color w:val="212121"/>
          <w:spacing w:val="-4"/>
          <w:w w:val="83"/>
          <w:sz w:val="28"/>
          <w:szCs w:val="28"/>
        </w:rPr>
        <w:t>r</w:t>
      </w:r>
      <w:r w:rsidRPr="003F0991">
        <w:rPr>
          <w:rFonts w:asciiTheme="majorHAnsi" w:hAnsiTheme="majorHAnsi"/>
          <w:color w:val="212121"/>
          <w:w w:val="90"/>
          <w:sz w:val="28"/>
          <w:szCs w:val="28"/>
        </w:rPr>
        <w:t>s</w:t>
      </w:r>
    </w:p>
    <w:p w14:paraId="3C659A78" w14:textId="77777777" w:rsidR="00942CB6" w:rsidRPr="003F0991" w:rsidRDefault="00942CB6">
      <w:pPr>
        <w:spacing w:before="7" w:line="160" w:lineRule="exact"/>
        <w:rPr>
          <w:rFonts w:asciiTheme="majorHAnsi" w:hAnsiTheme="majorHAnsi"/>
          <w:sz w:val="18"/>
          <w:szCs w:val="18"/>
        </w:rPr>
      </w:pPr>
    </w:p>
    <w:p w14:paraId="20E3CB8E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04D7E2" w14:textId="77777777" w:rsidR="00942CB6" w:rsidRPr="003F0991" w:rsidRDefault="003F0991">
      <w:pPr>
        <w:spacing w:before="37" w:line="255" w:lineRule="auto"/>
        <w:ind w:left="400" w:right="84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“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18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Str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re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3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Co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ll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ti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ve</w:t>
      </w:r>
      <w:r w:rsidRPr="003F0991">
        <w:rPr>
          <w:rFonts w:asciiTheme="majorHAnsi" w:hAnsiTheme="majorHAnsi"/>
          <w:color w:val="212121"/>
          <w:spacing w:val="-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6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1"/>
          <w:w w:val="76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8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9"/>
          <w:w w:val="88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88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1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4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75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2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7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6"/>
          <w:w w:val="8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30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Cu</w:t>
      </w:r>
      <w:r w:rsidRPr="003F0991">
        <w:rPr>
          <w:rFonts w:asciiTheme="majorHAnsi" w:hAnsiTheme="majorHAnsi"/>
          <w:color w:val="212121"/>
          <w:spacing w:val="3"/>
          <w:w w:val="87"/>
          <w:sz w:val="22"/>
          <w:szCs w:val="22"/>
        </w:rPr>
        <w:t>lt</w:t>
      </w:r>
      <w:r w:rsidRPr="003F0991">
        <w:rPr>
          <w:rFonts w:asciiTheme="majorHAnsi" w:hAnsiTheme="majorHAnsi"/>
          <w:color w:val="212121"/>
          <w:spacing w:val="9"/>
          <w:w w:val="87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2"/>
          <w:w w:val="87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87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7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7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2"/>
          <w:w w:val="8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:</w:t>
      </w:r>
      <w:r w:rsidRPr="003F0991">
        <w:rPr>
          <w:rFonts w:asciiTheme="majorHAnsi" w:hAnsiTheme="majorHAnsi"/>
          <w:color w:val="212121"/>
          <w:spacing w:val="6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7"/>
          <w:sz w:val="22"/>
          <w:szCs w:val="22"/>
        </w:rPr>
        <w:t>Wh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13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77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92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5"/>
          <w:w w:val="85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2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11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1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rt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1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1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an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4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"/>
          <w:w w:val="76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1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2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1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8"/>
          <w:w w:val="91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9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»</w:t>
      </w:r>
      <w:r w:rsidRPr="003F0991">
        <w:rPr>
          <w:rFonts w:asciiTheme="majorHAnsi" w:hAnsiTheme="majorHAnsi"/>
          <w:color w:val="212121"/>
          <w:spacing w:val="10"/>
          <w:w w:val="9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9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6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1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St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1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6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ge</w:t>
      </w:r>
      <w:r w:rsidRPr="003F0991">
        <w:rPr>
          <w:rFonts w:asciiTheme="majorHAnsi" w:hAnsiTheme="majorHAnsi"/>
          <w:color w:val="212121"/>
          <w:spacing w:val="1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75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"/>
          <w:w w:val="99"/>
          <w:sz w:val="22"/>
          <w:szCs w:val="22"/>
        </w:rPr>
        <w:t>«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10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4</w:t>
      </w:r>
      <w:r w:rsidRPr="003F0991">
        <w:rPr>
          <w:rFonts w:asciiTheme="majorHAnsi" w:hAnsiTheme="majorHAnsi"/>
          <w:color w:val="212121"/>
          <w:spacing w:val="5"/>
          <w:position w:val="8"/>
          <w:sz w:val="14"/>
          <w:szCs w:val="14"/>
        </w:rPr>
        <w:t>t</w:t>
      </w:r>
      <w:r w:rsidRPr="003F0991">
        <w:rPr>
          <w:rFonts w:asciiTheme="majorHAnsi" w:hAnsiTheme="majorHAnsi"/>
          <w:color w:val="212121"/>
          <w:position w:val="8"/>
          <w:sz w:val="14"/>
          <w:szCs w:val="14"/>
        </w:rPr>
        <w:t>h</w:t>
      </w:r>
      <w:r w:rsidRPr="003F0991">
        <w:rPr>
          <w:rFonts w:asciiTheme="majorHAnsi" w:hAnsiTheme="majorHAnsi"/>
          <w:color w:val="212121"/>
          <w:spacing w:val="12"/>
          <w:position w:val="8"/>
          <w:sz w:val="14"/>
          <w:szCs w:val="14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ee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Po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iti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ss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ti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n,</w:t>
      </w:r>
      <w:r w:rsidRPr="003F0991">
        <w:rPr>
          <w:rFonts w:asciiTheme="majorHAnsi" w:hAnsiTheme="majorHAnsi"/>
          <w:color w:val="212121"/>
          <w:spacing w:val="3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77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n,</w:t>
      </w:r>
      <w:r w:rsidRPr="003F0991">
        <w:rPr>
          <w:rFonts w:asciiTheme="majorHAnsi" w:hAnsiTheme="majorHAnsi"/>
          <w:color w:val="212121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8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1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8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9"/>
          <w:w w:val="88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4"/>
          <w:w w:val="88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9"/>
          <w:w w:val="88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7"/>
          <w:w w:val="88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8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3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color w:val="21212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8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7ADAD602" w14:textId="77777777" w:rsidR="00942CB6" w:rsidRPr="003F0991" w:rsidRDefault="00942CB6">
      <w:pPr>
        <w:spacing w:before="7" w:line="120" w:lineRule="exact"/>
        <w:rPr>
          <w:rFonts w:asciiTheme="majorHAnsi" w:hAnsiTheme="majorHAnsi"/>
          <w:sz w:val="14"/>
          <w:szCs w:val="14"/>
        </w:rPr>
      </w:pPr>
    </w:p>
    <w:p w14:paraId="385113EC" w14:textId="77777777" w:rsidR="00942CB6" w:rsidRPr="003F0991" w:rsidRDefault="003F0991">
      <w:pPr>
        <w:spacing w:line="263" w:lineRule="auto"/>
        <w:ind w:left="400" w:right="91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color w:val="212121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x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e </w:t>
      </w:r>
      <w:r w:rsidRPr="003F0991">
        <w:rPr>
          <w:rFonts w:asciiTheme="majorHAnsi" w:hAnsiTheme="majorHAnsi"/>
          <w:color w:val="212121"/>
          <w:spacing w:val="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-W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g 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is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t </w:t>
      </w:r>
      <w:r w:rsidRPr="003F0991">
        <w:rPr>
          <w:rFonts w:asciiTheme="majorHAnsi" w:hAnsiTheme="majorHAnsi"/>
          <w:color w:val="212121"/>
          <w:spacing w:val="1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3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ll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ge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3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f </w:t>
      </w:r>
      <w:r w:rsidRPr="003F0991">
        <w:rPr>
          <w:rFonts w:asciiTheme="majorHAnsi" w:hAnsiTheme="majorHAnsi"/>
          <w:color w:val="212121"/>
          <w:spacing w:val="1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e </w:t>
      </w:r>
      <w:r w:rsidRPr="003F0991">
        <w:rPr>
          <w:rFonts w:asciiTheme="majorHAnsi" w:hAnsiTheme="majorHAnsi"/>
          <w:color w:val="212121"/>
          <w:spacing w:val="15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n </w:t>
      </w:r>
      <w:r w:rsidRPr="003F0991">
        <w:rPr>
          <w:rFonts w:asciiTheme="majorHAnsi" w:hAnsiTheme="majorHAnsi"/>
          <w:color w:val="212121"/>
          <w:spacing w:val="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ster</w:t>
      </w:r>
      <w:r w:rsidRPr="003F0991">
        <w:rPr>
          <w:rFonts w:asciiTheme="majorHAnsi" w:hAnsiTheme="majorHAnsi"/>
          <w:color w:val="21212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7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3"/>
          <w:w w:val="9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1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4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1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1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2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9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Com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et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nc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 xml:space="preserve">e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se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h:</w:t>
      </w:r>
      <w:r w:rsidRPr="003F0991">
        <w:rPr>
          <w:rFonts w:asciiTheme="majorHAnsi" w:hAnsiTheme="majorHAnsi"/>
          <w:color w:val="212121"/>
          <w:spacing w:val="2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Ch</w:t>
      </w:r>
      <w:r w:rsidRPr="003F0991">
        <w:rPr>
          <w:rFonts w:asciiTheme="majorHAnsi" w:hAnsiTheme="majorHAnsi"/>
          <w:color w:val="212121"/>
          <w:spacing w:val="-1"/>
          <w:w w:val="92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ll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7"/>
          <w:w w:val="9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88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em</w:t>
      </w:r>
      <w:r w:rsidRPr="003F0991">
        <w:rPr>
          <w:rFonts w:asciiTheme="majorHAnsi" w:hAnsiTheme="majorHAnsi"/>
          <w:color w:val="212121"/>
          <w:spacing w:val="8"/>
          <w:w w:val="88"/>
          <w:sz w:val="22"/>
          <w:szCs w:val="22"/>
        </w:rPr>
        <w:t>oc</w:t>
      </w:r>
      <w:r w:rsidRPr="003F0991">
        <w:rPr>
          <w:rFonts w:asciiTheme="majorHAnsi" w:hAnsiTheme="majorHAnsi"/>
          <w:color w:val="212121"/>
          <w:spacing w:val="-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ac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28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</w:p>
    <w:p w14:paraId="19760EB1" w14:textId="77777777" w:rsidR="00942CB6" w:rsidRPr="003F0991" w:rsidRDefault="003F0991">
      <w:pPr>
        <w:spacing w:line="200" w:lineRule="exact"/>
        <w:ind w:left="40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color w:val="212121"/>
          <w:spacing w:val="1"/>
          <w:position w:val="8"/>
          <w:sz w:val="14"/>
          <w:szCs w:val="14"/>
        </w:rPr>
        <w:t>s</w:t>
      </w:r>
      <w:r w:rsidRPr="003F0991">
        <w:rPr>
          <w:rFonts w:asciiTheme="majorHAnsi" w:hAnsiTheme="majorHAnsi"/>
          <w:color w:val="212121"/>
          <w:position w:val="8"/>
          <w:sz w:val="14"/>
          <w:szCs w:val="14"/>
        </w:rPr>
        <w:t>t</w:t>
      </w:r>
      <w:r w:rsidRPr="003F0991">
        <w:rPr>
          <w:rFonts w:asciiTheme="majorHAnsi" w:hAnsiTheme="majorHAnsi"/>
          <w:color w:val="212121"/>
          <w:spacing w:val="6"/>
          <w:position w:val="8"/>
          <w:sz w:val="14"/>
          <w:szCs w:val="14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1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(</w:t>
      </w:r>
      <w:r w:rsidRPr="003F0991">
        <w:rPr>
          <w:rFonts w:asciiTheme="majorHAnsi" w:hAnsiTheme="majorHAnsi"/>
          <w:color w:val="212121"/>
          <w:spacing w:val="-6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er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and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)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J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6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color w:val="21212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8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611E5A7D" w14:textId="77777777" w:rsidR="00942CB6" w:rsidRPr="003F0991" w:rsidRDefault="00942CB6">
      <w:pPr>
        <w:spacing w:before="2" w:line="140" w:lineRule="exact"/>
        <w:rPr>
          <w:rFonts w:asciiTheme="majorHAnsi" w:hAnsiTheme="majorHAnsi"/>
          <w:sz w:val="16"/>
          <w:szCs w:val="16"/>
        </w:rPr>
      </w:pPr>
    </w:p>
    <w:p w14:paraId="64826478" w14:textId="77777777" w:rsidR="00942CB6" w:rsidRPr="003F0991" w:rsidRDefault="003F0991">
      <w:pPr>
        <w:ind w:left="11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color w:val="212121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e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ist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ri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5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6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4"/>
          <w:w w:val="89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6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ac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6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7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 xml:space="preserve">e </w:t>
      </w:r>
      <w:r w:rsidRPr="003F0991">
        <w:rPr>
          <w:rFonts w:asciiTheme="majorHAnsi" w:hAnsiTheme="majorHAnsi"/>
          <w:color w:val="212121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88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8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9"/>
          <w:w w:val="88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t-</w:t>
      </w:r>
      <w:r w:rsidRPr="003F0991">
        <w:rPr>
          <w:rFonts w:asciiTheme="majorHAnsi" w:hAnsiTheme="majorHAnsi"/>
          <w:color w:val="212121"/>
          <w:spacing w:val="4"/>
          <w:w w:val="88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88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20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6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pu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</w:p>
    <w:p w14:paraId="7955417B" w14:textId="77777777" w:rsidR="00942CB6" w:rsidRPr="003F0991" w:rsidRDefault="003F0991">
      <w:pPr>
        <w:spacing w:before="7"/>
        <w:ind w:left="40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6"/>
          <w:w w:val="92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ster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9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1"/>
          <w:w w:val="95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5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 xml:space="preserve">d 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rese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te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9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t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4</w:t>
      </w:r>
      <w:r w:rsidRPr="003F0991">
        <w:rPr>
          <w:rFonts w:asciiTheme="majorHAnsi" w:hAnsiTheme="majorHAnsi"/>
          <w:color w:val="212121"/>
          <w:spacing w:val="5"/>
          <w:position w:val="8"/>
          <w:sz w:val="14"/>
          <w:szCs w:val="14"/>
        </w:rPr>
        <w:t>t</w:t>
      </w:r>
      <w:r w:rsidRPr="003F0991">
        <w:rPr>
          <w:rFonts w:asciiTheme="majorHAnsi" w:hAnsiTheme="majorHAnsi"/>
          <w:color w:val="212121"/>
          <w:position w:val="8"/>
          <w:sz w:val="14"/>
          <w:szCs w:val="14"/>
        </w:rPr>
        <w:t>h</w:t>
      </w:r>
      <w:r w:rsidRPr="003F0991">
        <w:rPr>
          <w:rFonts w:asciiTheme="majorHAnsi" w:hAnsiTheme="majorHAnsi"/>
          <w:color w:val="212121"/>
          <w:spacing w:val="9"/>
          <w:position w:val="8"/>
          <w:sz w:val="14"/>
          <w:szCs w:val="14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0"/>
          <w:sz w:val="22"/>
          <w:szCs w:val="22"/>
        </w:rPr>
        <w:t>CPR</w:t>
      </w:r>
      <w:r w:rsidRPr="003F0991">
        <w:rPr>
          <w:rFonts w:asciiTheme="majorHAnsi" w:hAnsiTheme="majorHAnsi"/>
          <w:color w:val="212121"/>
          <w:spacing w:val="1"/>
          <w:w w:val="8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on</w:t>
      </w:r>
      <w:r w:rsidRPr="003F0991">
        <w:rPr>
          <w:rFonts w:asciiTheme="majorHAnsi" w:hAnsiTheme="majorHAnsi"/>
          <w:color w:val="212121"/>
          <w:spacing w:val="6"/>
          <w:w w:val="91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9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6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z w:val="22"/>
          <w:szCs w:val="22"/>
        </w:rPr>
        <w:t>8</w:t>
      </w:r>
      <w:r w:rsidRPr="003F0991">
        <w:rPr>
          <w:rFonts w:asciiTheme="majorHAnsi" w:hAnsiTheme="majorHAnsi"/>
          <w:color w:val="212121"/>
          <w:spacing w:val="-1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Se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3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56BE0F7B" w14:textId="77777777" w:rsidR="00942CB6" w:rsidRPr="003F0991" w:rsidRDefault="00942CB6">
      <w:pPr>
        <w:spacing w:before="2" w:line="140" w:lineRule="exact"/>
        <w:rPr>
          <w:rFonts w:asciiTheme="majorHAnsi" w:hAnsiTheme="majorHAnsi"/>
          <w:sz w:val="16"/>
          <w:szCs w:val="16"/>
        </w:rPr>
      </w:pPr>
    </w:p>
    <w:p w14:paraId="5464CF01" w14:textId="77777777" w:rsidR="00942CB6" w:rsidRPr="003F0991" w:rsidRDefault="003F0991">
      <w:pPr>
        <w:spacing w:line="263" w:lineRule="auto"/>
        <w:ind w:left="400" w:right="91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“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 xml:space="preserve">, 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Co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ll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ti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ve</w:t>
      </w:r>
      <w:r w:rsidRPr="003F0991">
        <w:rPr>
          <w:rFonts w:asciiTheme="majorHAnsi" w:hAnsiTheme="majorHAnsi"/>
          <w:color w:val="212121"/>
          <w:spacing w:val="1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6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2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f </w:t>
      </w:r>
      <w:r w:rsidRPr="003F0991">
        <w:rPr>
          <w:rFonts w:asciiTheme="majorHAnsi" w:hAnsiTheme="majorHAnsi"/>
          <w:color w:val="212121"/>
          <w:spacing w:val="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Con</w:t>
      </w:r>
      <w:r w:rsidRPr="003F0991">
        <w:rPr>
          <w:rFonts w:asciiTheme="majorHAnsi" w:hAnsiTheme="majorHAnsi"/>
          <w:color w:val="212121"/>
          <w:spacing w:val="6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rt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40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te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:</w:t>
      </w:r>
      <w:r w:rsidRPr="003F0991">
        <w:rPr>
          <w:rFonts w:asciiTheme="majorHAnsi" w:hAnsiTheme="majorHAnsi"/>
          <w:color w:val="212121"/>
          <w:spacing w:val="4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g </w:t>
      </w:r>
      <w:r w:rsidRPr="003F0991">
        <w:rPr>
          <w:rFonts w:asciiTheme="majorHAnsi" w:hAnsiTheme="majorHAnsi"/>
          <w:color w:val="212121"/>
          <w:spacing w:val="3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75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92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6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2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6"/>
          <w:w w:val="92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92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1"/>
          <w:w w:val="92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es</w:t>
      </w:r>
      <w:r w:rsidRPr="003F0991">
        <w:rPr>
          <w:rFonts w:asciiTheme="majorHAnsi" w:hAnsiTheme="majorHAnsi"/>
          <w:color w:val="212121"/>
          <w:spacing w:val="2"/>
          <w:w w:val="92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32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2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15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2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re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2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92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7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92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8"/>
          <w:w w:val="92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9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0"/>
          <w:sz w:val="22"/>
          <w:szCs w:val="22"/>
        </w:rPr>
        <w:t>»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iti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si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St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:</w:t>
      </w:r>
      <w:r w:rsidRPr="003F0991">
        <w:rPr>
          <w:rFonts w:asciiTheme="majorHAnsi" w:hAnsiTheme="majorHAnsi"/>
          <w:color w:val="212121"/>
          <w:spacing w:val="2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1"/>
          <w:w w:val="9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>rs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ti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6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2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1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6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5"/>
          <w:w w:val="93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1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es</w:t>
      </w:r>
      <w:r w:rsidRPr="003F0991">
        <w:rPr>
          <w:rFonts w:asciiTheme="majorHAnsi" w:hAnsiTheme="majorHAnsi"/>
          <w:color w:val="212121"/>
          <w:spacing w:val="2"/>
          <w:w w:val="93"/>
          <w:sz w:val="22"/>
          <w:szCs w:val="22"/>
        </w:rPr>
        <w:t>«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4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CPR</w:t>
      </w:r>
      <w:r w:rsidRPr="003F0991">
        <w:rPr>
          <w:rFonts w:asciiTheme="majorHAnsi" w:hAnsiTheme="majorHAnsi"/>
          <w:color w:val="212121"/>
          <w:spacing w:val="-11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84"/>
          <w:sz w:val="22"/>
          <w:szCs w:val="22"/>
        </w:rPr>
        <w:t>J</w:t>
      </w:r>
      <w:r w:rsidRPr="003F0991">
        <w:rPr>
          <w:rFonts w:asciiTheme="majorHAnsi" w:hAnsiTheme="majorHAnsi"/>
          <w:color w:val="212121"/>
          <w:spacing w:val="4"/>
          <w:w w:val="84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4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0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7"/>
          <w:w w:val="84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si</w:t>
      </w:r>
      <w:r w:rsidRPr="003F0991">
        <w:rPr>
          <w:rFonts w:asciiTheme="majorHAnsi" w:hAnsiTheme="majorHAnsi"/>
          <w:color w:val="212121"/>
          <w:spacing w:val="8"/>
          <w:w w:val="84"/>
          <w:sz w:val="22"/>
          <w:szCs w:val="22"/>
        </w:rPr>
        <w:t>on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 xml:space="preserve">, </w:t>
      </w:r>
      <w:r w:rsidRPr="003F0991">
        <w:rPr>
          <w:rFonts w:asciiTheme="majorHAnsi" w:hAnsiTheme="majorHAnsi"/>
          <w:color w:val="212121"/>
          <w:spacing w:val="25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84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7"/>
          <w:w w:val="84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si</w:t>
      </w:r>
      <w:r w:rsidRPr="003F0991">
        <w:rPr>
          <w:rFonts w:asciiTheme="majorHAnsi" w:hAnsiTheme="majorHAnsi"/>
          <w:color w:val="212121"/>
          <w:spacing w:val="4"/>
          <w:w w:val="84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2"/>
          <w:w w:val="84"/>
          <w:sz w:val="22"/>
          <w:szCs w:val="22"/>
        </w:rPr>
        <w:t>ki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22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4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w w:val="8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16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1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3A6633BA" w14:textId="77777777" w:rsidR="00942CB6" w:rsidRPr="003F0991" w:rsidRDefault="00942CB6">
      <w:pPr>
        <w:spacing w:before="1" w:line="120" w:lineRule="exact"/>
        <w:rPr>
          <w:rFonts w:asciiTheme="majorHAnsi" w:hAnsiTheme="majorHAnsi"/>
          <w:sz w:val="14"/>
          <w:szCs w:val="14"/>
        </w:rPr>
      </w:pPr>
    </w:p>
    <w:p w14:paraId="7DDB42A7" w14:textId="77777777" w:rsidR="00942CB6" w:rsidRPr="003F0991" w:rsidRDefault="003F0991">
      <w:pPr>
        <w:spacing w:line="263" w:lineRule="auto"/>
        <w:ind w:left="400" w:right="91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color w:val="212121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anc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4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3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-W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28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ster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 xml:space="preserve">n 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:</w:t>
      </w:r>
      <w:r w:rsidRPr="003F0991">
        <w:rPr>
          <w:rFonts w:asciiTheme="majorHAnsi" w:hAnsiTheme="majorHAnsi"/>
          <w:color w:val="212121"/>
          <w:spacing w:val="3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Cu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lt</w:t>
      </w:r>
      <w:r w:rsidRPr="003F0991">
        <w:rPr>
          <w:rFonts w:asciiTheme="majorHAnsi" w:hAnsiTheme="majorHAnsi"/>
          <w:color w:val="212121"/>
          <w:spacing w:val="4"/>
          <w:w w:val="88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2"/>
          <w:w w:val="88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 xml:space="preserve">l 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8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8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6"/>
          <w:w w:val="88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2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"/>
          <w:w w:val="79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n,</w:t>
      </w:r>
      <w:r w:rsidRPr="003F0991">
        <w:rPr>
          <w:rFonts w:asciiTheme="majorHAnsi" w:hAnsiTheme="majorHAnsi"/>
          <w:color w:val="212121"/>
          <w:spacing w:val="2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-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ri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10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le</w:t>
      </w:r>
      <w:r w:rsidRPr="003F0991">
        <w:rPr>
          <w:rFonts w:asciiTheme="majorHAnsi" w:hAnsiTheme="majorHAnsi"/>
          <w:color w:val="212121"/>
          <w:spacing w:val="-1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5"/>
          <w:w w:val="93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1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es</w:t>
      </w:r>
      <w:r w:rsidRPr="003F0991">
        <w:rPr>
          <w:rFonts w:asciiTheme="majorHAnsi" w:hAnsiTheme="majorHAnsi"/>
          <w:color w:val="212121"/>
          <w:spacing w:val="2"/>
          <w:w w:val="93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17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 xml:space="preserve"> p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re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19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93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5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3"/>
          <w:w w:val="93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6"/>
          <w:w w:val="93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93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99"/>
          <w:sz w:val="22"/>
          <w:szCs w:val="22"/>
        </w:rPr>
        <w:t>»</w:t>
      </w:r>
      <w:r w:rsidRPr="003F0991">
        <w:rPr>
          <w:rFonts w:asciiTheme="majorHAnsi" w:hAnsiTheme="majorHAnsi"/>
          <w:color w:val="212121"/>
          <w:w w:val="6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8"/>
          <w:w w:val="94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94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4"/>
          <w:sz w:val="22"/>
          <w:szCs w:val="22"/>
        </w:rPr>
        <w:t>se</w:t>
      </w:r>
      <w:r w:rsidRPr="003F0991">
        <w:rPr>
          <w:rFonts w:asciiTheme="majorHAnsi" w:hAnsiTheme="majorHAnsi"/>
          <w:color w:val="212121"/>
          <w:spacing w:val="9"/>
          <w:w w:val="94"/>
          <w:sz w:val="22"/>
          <w:szCs w:val="22"/>
        </w:rPr>
        <w:t>q</w:t>
      </w:r>
      <w:r w:rsidRPr="003F0991">
        <w:rPr>
          <w:rFonts w:asciiTheme="majorHAnsi" w:hAnsiTheme="majorHAnsi"/>
          <w:color w:val="212121"/>
          <w:spacing w:val="5"/>
          <w:w w:val="94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4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7"/>
          <w:w w:val="94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1"/>
          <w:w w:val="9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de</w:t>
      </w:r>
      <w:r w:rsidRPr="003F0991">
        <w:rPr>
          <w:rFonts w:asciiTheme="majorHAnsi" w:hAnsiTheme="majorHAnsi"/>
          <w:color w:val="212121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3"/>
          <w:w w:val="91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1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91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6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8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te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7"/>
          <w:w w:val="91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1"/>
          <w:sz w:val="22"/>
          <w:szCs w:val="22"/>
        </w:rPr>
        <w:t xml:space="preserve">s </w:t>
      </w:r>
      <w:r w:rsidRPr="003F0991">
        <w:rPr>
          <w:rFonts w:asciiTheme="majorHAnsi" w:hAnsiTheme="majorHAnsi"/>
          <w:color w:val="212121"/>
          <w:spacing w:val="5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q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"/>
          <w:w w:val="99"/>
          <w:sz w:val="22"/>
          <w:szCs w:val="22"/>
        </w:rPr>
        <w:t>«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Con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nc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10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"/>
          <w:w w:val="89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is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ss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ti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2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6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nc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 xml:space="preserve"> B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mb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12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z w:val="22"/>
          <w:szCs w:val="22"/>
        </w:rPr>
        <w:t>-</w:t>
      </w:r>
    </w:p>
    <w:p w14:paraId="5F9909EF" w14:textId="77777777" w:rsidR="00942CB6" w:rsidRPr="003F0991" w:rsidRDefault="003F0991">
      <w:pPr>
        <w:spacing w:before="1"/>
        <w:ind w:left="40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3</w:t>
      </w:r>
      <w:r w:rsidRPr="003F0991">
        <w:rPr>
          <w:rFonts w:asciiTheme="majorHAnsi" w:hAnsiTheme="majorHAnsi"/>
          <w:color w:val="21212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6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0D1F0D0A" w14:textId="77777777" w:rsidR="00942CB6" w:rsidRPr="003F0991" w:rsidRDefault="00942CB6">
      <w:pPr>
        <w:spacing w:before="2" w:line="140" w:lineRule="exact"/>
        <w:rPr>
          <w:rFonts w:asciiTheme="majorHAnsi" w:hAnsiTheme="majorHAnsi"/>
          <w:sz w:val="16"/>
          <w:szCs w:val="16"/>
        </w:rPr>
      </w:pPr>
    </w:p>
    <w:p w14:paraId="7B43EBBB" w14:textId="77777777" w:rsidR="00942CB6" w:rsidRPr="003F0991" w:rsidRDefault="003F0991">
      <w:pPr>
        <w:spacing w:line="255" w:lineRule="auto"/>
        <w:ind w:left="400" w:right="90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88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7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7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6"/>
          <w:w w:val="8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87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4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7"/>
          <w:w w:val="8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4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0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ist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ri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2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6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4"/>
          <w:w w:val="90"/>
          <w:sz w:val="22"/>
          <w:szCs w:val="22"/>
        </w:rPr>
        <w:t>v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 xml:space="preserve">, </w:t>
      </w:r>
      <w:r w:rsidRPr="003F0991">
        <w:rPr>
          <w:rFonts w:asciiTheme="majorHAnsi" w:hAnsiTheme="majorHAnsi"/>
          <w:color w:val="212121"/>
          <w:spacing w:val="1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6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2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an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y </w:t>
      </w:r>
      <w:r w:rsidRPr="003F0991">
        <w:rPr>
          <w:rFonts w:asciiTheme="majorHAnsi" w:hAnsiTheme="majorHAnsi"/>
          <w:color w:val="212121"/>
          <w:spacing w:val="1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40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-W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 xml:space="preserve">g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6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6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6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ster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 xml:space="preserve">n 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4"/>
          <w:w w:val="7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2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rese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te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»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Con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ov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90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iti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:</w:t>
      </w:r>
      <w:r w:rsidRPr="003F0991">
        <w:rPr>
          <w:rFonts w:asciiTheme="majorHAnsi" w:hAnsiTheme="majorHAnsi"/>
          <w:color w:val="212121"/>
          <w:spacing w:val="24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3"/>
          <w:sz w:val="22"/>
          <w:szCs w:val="22"/>
        </w:rPr>
        <w:t>x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tre</w:t>
      </w:r>
      <w:r w:rsidRPr="003F0991">
        <w:rPr>
          <w:rFonts w:asciiTheme="majorHAnsi" w:hAnsiTheme="majorHAnsi"/>
          <w:color w:val="212121"/>
          <w:spacing w:val="-1"/>
          <w:w w:val="93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0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ll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ge</w:t>
      </w:r>
      <w:r w:rsidRPr="003F0991">
        <w:rPr>
          <w:rFonts w:asciiTheme="majorHAnsi" w:hAnsiTheme="majorHAnsi"/>
          <w:color w:val="212121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8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 xml:space="preserve">c 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2"/>
          <w:w w:val="99"/>
          <w:sz w:val="22"/>
          <w:szCs w:val="22"/>
        </w:rPr>
        <w:t>«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color w:val="212121"/>
          <w:spacing w:val="1"/>
          <w:position w:val="8"/>
          <w:sz w:val="14"/>
          <w:szCs w:val="14"/>
        </w:rPr>
        <w:t>s</w:t>
      </w:r>
      <w:r w:rsidRPr="003F0991">
        <w:rPr>
          <w:rFonts w:asciiTheme="majorHAnsi" w:hAnsiTheme="majorHAnsi"/>
          <w:color w:val="212121"/>
          <w:position w:val="8"/>
          <w:sz w:val="14"/>
          <w:szCs w:val="14"/>
        </w:rPr>
        <w:t>t</w:t>
      </w:r>
      <w:r w:rsidRPr="003F0991">
        <w:rPr>
          <w:rFonts w:asciiTheme="majorHAnsi" w:hAnsiTheme="majorHAnsi"/>
          <w:color w:val="212121"/>
          <w:spacing w:val="7"/>
          <w:position w:val="8"/>
          <w:sz w:val="14"/>
          <w:szCs w:val="14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0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0"/>
          <w:sz w:val="22"/>
          <w:szCs w:val="22"/>
        </w:rPr>
        <w:t>CPR</w:t>
      </w:r>
      <w:r w:rsidRPr="003F0991">
        <w:rPr>
          <w:rFonts w:asciiTheme="majorHAnsi" w:hAnsiTheme="majorHAnsi"/>
          <w:color w:val="212121"/>
          <w:spacing w:val="6"/>
          <w:w w:val="8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on</w:t>
      </w:r>
      <w:r w:rsidRPr="003F0991">
        <w:rPr>
          <w:rFonts w:asciiTheme="majorHAnsi" w:hAnsiTheme="majorHAnsi"/>
          <w:color w:val="212121"/>
          <w:spacing w:val="6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nc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2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x,</w:t>
      </w:r>
      <w:r w:rsidRPr="003F0991">
        <w:rPr>
          <w:rFonts w:asciiTheme="majorHAnsi" w:hAnsiTheme="majorHAnsi"/>
          <w:color w:val="212121"/>
          <w:spacing w:val="-1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Se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mb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color w:val="212121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9</w:t>
      </w:r>
      <w:r w:rsidRPr="003F0991">
        <w:rPr>
          <w:rFonts w:asciiTheme="majorHAnsi" w:hAnsiTheme="majorHAnsi"/>
          <w:color w:val="212121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06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77B7607D" w14:textId="77777777" w:rsidR="00942CB6" w:rsidRPr="003F0991" w:rsidRDefault="00942CB6">
      <w:pPr>
        <w:spacing w:before="7" w:line="120" w:lineRule="exact"/>
        <w:rPr>
          <w:rFonts w:asciiTheme="majorHAnsi" w:hAnsiTheme="majorHAnsi"/>
          <w:sz w:val="14"/>
          <w:szCs w:val="14"/>
        </w:rPr>
      </w:pPr>
    </w:p>
    <w:p w14:paraId="50FD897B" w14:textId="77777777" w:rsidR="00942CB6" w:rsidRPr="003F0991" w:rsidRDefault="003F0991">
      <w:pPr>
        <w:spacing w:line="263" w:lineRule="auto"/>
        <w:ind w:left="400" w:right="91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color w:val="212121"/>
          <w:spacing w:val="5"/>
          <w:w w:val="90"/>
          <w:sz w:val="22"/>
          <w:szCs w:val="22"/>
        </w:rPr>
        <w:t>“</w:t>
      </w:r>
      <w:r w:rsidRPr="003F0991">
        <w:rPr>
          <w:rFonts w:asciiTheme="majorHAnsi" w:hAnsiTheme="majorHAnsi"/>
          <w:color w:val="212121"/>
          <w:spacing w:val="10"/>
          <w:w w:val="90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0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-W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-6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90"/>
          <w:sz w:val="22"/>
          <w:szCs w:val="22"/>
        </w:rPr>
        <w:t>li</w:t>
      </w:r>
      <w:r w:rsidRPr="003F0991">
        <w:rPr>
          <w:rFonts w:asciiTheme="majorHAnsi" w:hAnsiTheme="majorHAnsi"/>
          <w:color w:val="212121"/>
          <w:spacing w:val="7"/>
          <w:w w:val="90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11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1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7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art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spacing w:val="25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84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-1"/>
          <w:w w:val="84"/>
          <w:sz w:val="22"/>
          <w:szCs w:val="22"/>
        </w:rPr>
        <w:t>am</w:t>
      </w:r>
      <w:r w:rsidRPr="003F0991">
        <w:rPr>
          <w:rFonts w:asciiTheme="majorHAnsi" w:hAnsiTheme="majorHAnsi"/>
          <w:color w:val="212121"/>
          <w:spacing w:val="3"/>
          <w:w w:val="84"/>
          <w:sz w:val="22"/>
          <w:szCs w:val="22"/>
        </w:rPr>
        <w:t>il</w:t>
      </w:r>
      <w:r w:rsidRPr="003F0991">
        <w:rPr>
          <w:rFonts w:asciiTheme="majorHAnsi" w:hAnsiTheme="majorHAnsi"/>
          <w:color w:val="212121"/>
          <w:spacing w:val="-1"/>
          <w:w w:val="84"/>
          <w:sz w:val="22"/>
          <w:szCs w:val="22"/>
        </w:rPr>
        <w:t>y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?</w:t>
      </w:r>
      <w:r w:rsidRPr="003F0991">
        <w:rPr>
          <w:rFonts w:asciiTheme="majorHAnsi" w:hAnsiTheme="majorHAnsi"/>
          <w:color w:val="212121"/>
          <w:spacing w:val="18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84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10"/>
          <w:w w:val="8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83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w w:val="90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5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10"/>
          <w:w w:val="86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7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87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8"/>
          <w:w w:val="87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6"/>
          <w:w w:val="87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87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w w:val="8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3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3"/>
          <w:w w:val="97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6"/>
          <w:sz w:val="22"/>
          <w:szCs w:val="22"/>
        </w:rPr>
        <w:t xml:space="preserve">r 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siti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iti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9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7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color w:val="212121"/>
          <w:w w:val="99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-1"/>
          <w:w w:val="95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-1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rese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color w:val="212121"/>
          <w:spacing w:val="3"/>
          <w:w w:val="95"/>
          <w:sz w:val="22"/>
          <w:szCs w:val="22"/>
        </w:rPr>
        <w:t>te</w:t>
      </w:r>
      <w:r w:rsidRPr="003F0991">
        <w:rPr>
          <w:rFonts w:asciiTheme="majorHAnsi" w:hAnsiTheme="majorHAnsi"/>
          <w:color w:val="212121"/>
          <w:w w:val="95"/>
          <w:sz w:val="22"/>
          <w:szCs w:val="22"/>
        </w:rPr>
        <w:t>d</w:t>
      </w:r>
      <w:r w:rsidRPr="003F0991">
        <w:rPr>
          <w:rFonts w:asciiTheme="majorHAnsi" w:hAnsiTheme="majorHAnsi"/>
          <w:color w:val="212121"/>
          <w:spacing w:val="9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2"/>
          <w:w w:val="99"/>
          <w:sz w:val="22"/>
          <w:szCs w:val="22"/>
        </w:rPr>
        <w:t>»</w:t>
      </w:r>
      <w:r w:rsidRPr="003F0991">
        <w:rPr>
          <w:rFonts w:asciiTheme="majorHAnsi" w:hAnsiTheme="majorHAnsi"/>
          <w:color w:val="212121"/>
          <w:spacing w:val="4"/>
          <w:w w:val="78"/>
          <w:sz w:val="22"/>
          <w:szCs w:val="22"/>
        </w:rPr>
        <w:t>J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b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-1"/>
          <w:w w:val="103"/>
          <w:sz w:val="22"/>
          <w:szCs w:val="22"/>
        </w:rPr>
        <w:t>ä</w:t>
      </w:r>
      <w:r w:rsidRPr="003F0991">
        <w:rPr>
          <w:rFonts w:asciiTheme="majorHAnsi" w:hAnsiTheme="majorHAnsi"/>
          <w:color w:val="212121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color w:val="212121"/>
          <w:spacing w:val="9"/>
          <w:w w:val="91"/>
          <w:sz w:val="22"/>
          <w:szCs w:val="22"/>
        </w:rPr>
        <w:t>m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2"/>
          <w:w w:val="88"/>
          <w:sz w:val="22"/>
          <w:szCs w:val="22"/>
        </w:rPr>
        <w:t>k</w:t>
      </w:r>
      <w:r w:rsidRPr="003F0991">
        <w:rPr>
          <w:rFonts w:asciiTheme="majorHAnsi" w:hAnsiTheme="majorHAnsi"/>
          <w:color w:val="212121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10"/>
          <w:w w:val="95"/>
          <w:sz w:val="22"/>
          <w:szCs w:val="22"/>
        </w:rPr>
        <w:t>ng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7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5</w:t>
      </w:r>
      <w:r w:rsidRPr="003F0991">
        <w:rPr>
          <w:rFonts w:asciiTheme="majorHAnsi" w:hAnsiTheme="majorHAnsi"/>
          <w:color w:val="212121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J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ah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1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GS</w:t>
      </w:r>
      <w:r w:rsidRPr="003F0991">
        <w:rPr>
          <w:rFonts w:asciiTheme="majorHAnsi" w:hAnsiTheme="majorHAnsi"/>
          <w:color w:val="212121"/>
          <w:spacing w:val="2"/>
          <w:w w:val="89"/>
          <w:sz w:val="22"/>
          <w:szCs w:val="22"/>
        </w:rPr>
        <w:t>«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-1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7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4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2"/>
          <w:w w:val="94"/>
          <w:sz w:val="22"/>
          <w:szCs w:val="22"/>
        </w:rPr>
        <w:t>w</w:t>
      </w:r>
      <w:r w:rsidRPr="003F0991">
        <w:rPr>
          <w:rFonts w:asciiTheme="majorHAnsi" w:hAnsiTheme="majorHAnsi"/>
          <w:color w:val="212121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color w:val="212121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9"/>
          <w:w w:val="86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97"/>
          <w:sz w:val="22"/>
          <w:szCs w:val="22"/>
        </w:rPr>
        <w:t>he</w:t>
      </w:r>
      <w:r w:rsidRPr="003F0991">
        <w:rPr>
          <w:rFonts w:asciiTheme="majorHAnsi" w:hAnsiTheme="majorHAnsi"/>
          <w:color w:val="212121"/>
          <w:spacing w:val="1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es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el</w:t>
      </w:r>
      <w:r w:rsidRPr="003F0991">
        <w:rPr>
          <w:rFonts w:asciiTheme="majorHAnsi" w:hAnsiTheme="majorHAnsi"/>
          <w:color w:val="212121"/>
          <w:spacing w:val="7"/>
          <w:w w:val="89"/>
          <w:sz w:val="22"/>
          <w:szCs w:val="22"/>
        </w:rPr>
        <w:t>ls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h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10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33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w w:val="89"/>
          <w:sz w:val="22"/>
          <w:szCs w:val="22"/>
        </w:rPr>
        <w:t>f</w:t>
      </w:r>
      <w:r w:rsidRPr="003F0991">
        <w:rPr>
          <w:rFonts w:asciiTheme="majorHAnsi" w:hAnsiTheme="majorHAnsi"/>
          <w:color w:val="212121"/>
          <w:spacing w:val="9"/>
          <w:w w:val="89"/>
          <w:sz w:val="22"/>
          <w:szCs w:val="22"/>
        </w:rPr>
        <w:t>ü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oz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i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color w:val="212121"/>
          <w:spacing w:val="3"/>
          <w:w w:val="89"/>
          <w:sz w:val="22"/>
          <w:szCs w:val="22"/>
        </w:rPr>
        <w:t>l</w:t>
      </w:r>
      <w:r w:rsidRPr="003F0991">
        <w:rPr>
          <w:rFonts w:asciiTheme="majorHAnsi" w:hAnsiTheme="majorHAnsi"/>
          <w:color w:val="212121"/>
          <w:spacing w:val="4"/>
          <w:w w:val="89"/>
          <w:sz w:val="22"/>
          <w:szCs w:val="22"/>
        </w:rPr>
        <w:t>og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ie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,</w:t>
      </w:r>
      <w:r w:rsidRPr="003F0991">
        <w:rPr>
          <w:rFonts w:asciiTheme="majorHAnsi" w:hAnsiTheme="majorHAnsi"/>
          <w:color w:val="212121"/>
          <w:spacing w:val="8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St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5"/>
          <w:w w:val="89"/>
          <w:sz w:val="22"/>
          <w:szCs w:val="22"/>
        </w:rPr>
        <w:t>G</w:t>
      </w:r>
      <w:r w:rsidRPr="003F0991">
        <w:rPr>
          <w:rFonts w:asciiTheme="majorHAnsi" w:hAnsiTheme="majorHAnsi"/>
          <w:color w:val="212121"/>
          <w:spacing w:val="-1"/>
          <w:w w:val="89"/>
          <w:sz w:val="22"/>
          <w:szCs w:val="22"/>
        </w:rPr>
        <w:t>a</w:t>
      </w:r>
      <w:r w:rsidRPr="003F0991">
        <w:rPr>
          <w:rFonts w:asciiTheme="majorHAnsi" w:hAnsiTheme="majorHAnsi"/>
          <w:color w:val="212121"/>
          <w:spacing w:val="-2"/>
          <w:w w:val="89"/>
          <w:sz w:val="22"/>
          <w:szCs w:val="22"/>
        </w:rPr>
        <w:t>lle</w:t>
      </w:r>
      <w:r w:rsidRPr="003F0991">
        <w:rPr>
          <w:rFonts w:asciiTheme="majorHAnsi" w:hAnsiTheme="majorHAnsi"/>
          <w:color w:val="212121"/>
          <w:w w:val="89"/>
          <w:sz w:val="22"/>
          <w:szCs w:val="22"/>
        </w:rPr>
        <w:t>n,</w:t>
      </w:r>
      <w:r w:rsidRPr="003F0991">
        <w:rPr>
          <w:rFonts w:asciiTheme="majorHAnsi" w:hAnsiTheme="majorHAnsi"/>
          <w:color w:val="212121"/>
          <w:spacing w:val="1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>5</w:t>
      </w:r>
      <w:r w:rsidRPr="003F0991">
        <w:rPr>
          <w:rFonts w:asciiTheme="majorHAnsi" w:hAnsiTheme="majorHAnsi"/>
          <w:color w:val="212121"/>
          <w:spacing w:val="1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color w:val="212121"/>
          <w:spacing w:val="-3"/>
          <w:sz w:val="22"/>
          <w:szCs w:val="22"/>
        </w:rPr>
        <w:t>7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  <w:r w:rsidRPr="003F0991">
        <w:rPr>
          <w:rFonts w:asciiTheme="majorHAnsi" w:hAnsiTheme="majorHAnsi"/>
          <w:color w:val="212121"/>
          <w:spacing w:val="-14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-2"/>
          <w:w w:val="92"/>
          <w:sz w:val="22"/>
          <w:szCs w:val="22"/>
        </w:rPr>
        <w:t>Ok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t</w:t>
      </w:r>
      <w:r w:rsidRPr="003F0991">
        <w:rPr>
          <w:rFonts w:asciiTheme="majorHAnsi" w:hAnsiTheme="majorHAnsi"/>
          <w:color w:val="212121"/>
          <w:spacing w:val="5"/>
          <w:w w:val="92"/>
          <w:sz w:val="22"/>
          <w:szCs w:val="22"/>
        </w:rPr>
        <w:t>ob</w:t>
      </w:r>
      <w:r w:rsidRPr="003F0991">
        <w:rPr>
          <w:rFonts w:asciiTheme="majorHAnsi" w:hAnsiTheme="majorHAnsi"/>
          <w:color w:val="212121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color w:val="212121"/>
          <w:w w:val="92"/>
          <w:sz w:val="22"/>
          <w:szCs w:val="22"/>
        </w:rPr>
        <w:t>r</w:t>
      </w:r>
      <w:r w:rsidRPr="003F0991">
        <w:rPr>
          <w:rFonts w:asciiTheme="majorHAnsi" w:hAnsiTheme="majorHAnsi"/>
          <w:color w:val="212121"/>
          <w:spacing w:val="2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2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color w:val="212121"/>
          <w:spacing w:val="2"/>
          <w:sz w:val="22"/>
          <w:szCs w:val="22"/>
        </w:rPr>
        <w:t>5</w:t>
      </w:r>
      <w:r w:rsidRPr="003F0991">
        <w:rPr>
          <w:rFonts w:asciiTheme="majorHAnsi" w:hAnsiTheme="majorHAnsi"/>
          <w:color w:val="212121"/>
          <w:sz w:val="22"/>
          <w:szCs w:val="22"/>
        </w:rPr>
        <w:t>.</w:t>
      </w:r>
    </w:p>
    <w:p w14:paraId="29900715" w14:textId="77777777" w:rsidR="00942CB6" w:rsidRPr="003F0991" w:rsidRDefault="003F0991">
      <w:pPr>
        <w:spacing w:before="97"/>
        <w:ind w:left="11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w w:val="94"/>
          <w:sz w:val="22"/>
          <w:szCs w:val="22"/>
        </w:rPr>
        <w:t>“</w:t>
      </w:r>
      <w:r w:rsidRPr="003F0991">
        <w:rPr>
          <w:rFonts w:asciiTheme="majorHAnsi" w:hAnsiTheme="majorHAnsi"/>
          <w:spacing w:val="-2"/>
          <w:w w:val="94"/>
          <w:sz w:val="22"/>
          <w:szCs w:val="22"/>
        </w:rPr>
        <w:t>N</w:t>
      </w:r>
      <w:r w:rsidRPr="003F0991">
        <w:rPr>
          <w:rFonts w:asciiTheme="majorHAnsi" w:hAnsiTheme="majorHAnsi"/>
          <w:spacing w:val="-7"/>
          <w:w w:val="94"/>
          <w:sz w:val="22"/>
          <w:szCs w:val="22"/>
        </w:rPr>
        <w:t>e</w:t>
      </w:r>
      <w:r w:rsidRPr="003F0991">
        <w:rPr>
          <w:rFonts w:asciiTheme="majorHAnsi" w:hAnsiTheme="majorHAnsi"/>
          <w:w w:val="94"/>
          <w:sz w:val="22"/>
          <w:szCs w:val="22"/>
        </w:rPr>
        <w:t>w</w:t>
      </w:r>
      <w:r w:rsidRPr="003F0991">
        <w:rPr>
          <w:rFonts w:asciiTheme="majorHAnsi" w:hAnsiTheme="majorHAnsi"/>
          <w:spacing w:val="2"/>
          <w:w w:val="9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7"/>
          <w:sz w:val="22"/>
          <w:szCs w:val="22"/>
        </w:rPr>
        <w:t>Po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liti</w:t>
      </w:r>
      <w:r w:rsidRPr="003F0991">
        <w:rPr>
          <w:rFonts w:asciiTheme="majorHAnsi" w:hAnsiTheme="majorHAnsi"/>
          <w:spacing w:val="-1"/>
          <w:w w:val="87"/>
          <w:sz w:val="22"/>
          <w:szCs w:val="22"/>
        </w:rPr>
        <w:t>ca</w:t>
      </w:r>
      <w:r w:rsidRPr="003F0991">
        <w:rPr>
          <w:rFonts w:asciiTheme="majorHAnsi" w:hAnsiTheme="majorHAnsi"/>
          <w:w w:val="87"/>
          <w:sz w:val="22"/>
          <w:szCs w:val="22"/>
        </w:rPr>
        <w:t>l</w:t>
      </w:r>
      <w:r w:rsidRPr="003F0991">
        <w:rPr>
          <w:rFonts w:asciiTheme="majorHAnsi" w:hAnsiTheme="majorHAnsi"/>
          <w:spacing w:val="11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7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w w:val="87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87"/>
          <w:sz w:val="22"/>
          <w:szCs w:val="22"/>
        </w:rPr>
        <w:t>i</w:t>
      </w:r>
      <w:r w:rsidRPr="003F0991">
        <w:rPr>
          <w:rFonts w:asciiTheme="majorHAnsi" w:hAnsiTheme="majorHAnsi"/>
          <w:w w:val="87"/>
          <w:sz w:val="22"/>
          <w:szCs w:val="22"/>
        </w:rPr>
        <w:t>d</w:t>
      </w:r>
      <w:r w:rsidRPr="003F0991">
        <w:rPr>
          <w:rFonts w:asciiTheme="majorHAnsi" w:hAnsiTheme="majorHAnsi"/>
          <w:spacing w:val="6"/>
          <w:w w:val="87"/>
          <w:sz w:val="22"/>
          <w:szCs w:val="22"/>
        </w:rPr>
        <w:t>e</w:t>
      </w:r>
      <w:r w:rsidRPr="003F0991">
        <w:rPr>
          <w:rFonts w:asciiTheme="majorHAnsi" w:hAnsiTheme="majorHAnsi"/>
          <w:w w:val="87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8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72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11"/>
          <w:w w:val="80"/>
          <w:sz w:val="22"/>
          <w:szCs w:val="22"/>
        </w:rPr>
        <w:t>f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o</w:t>
      </w:r>
      <w:r w:rsidRPr="003F0991">
        <w:rPr>
          <w:rFonts w:asciiTheme="majorHAnsi" w:hAnsiTheme="majorHAnsi"/>
          <w:w w:val="88"/>
          <w:sz w:val="22"/>
          <w:szCs w:val="22"/>
        </w:rPr>
        <w:t>f</w:t>
      </w:r>
      <w:r w:rsidRPr="003F0991">
        <w:rPr>
          <w:rFonts w:asciiTheme="majorHAnsi" w:hAnsiTheme="majorHAnsi"/>
          <w:spacing w:val="1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H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is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t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ri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8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le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-4"/>
          <w:w w:val="88"/>
          <w:sz w:val="22"/>
          <w:szCs w:val="22"/>
        </w:rPr>
        <w:t>v</w:t>
      </w:r>
      <w:r w:rsidRPr="003F0991">
        <w:rPr>
          <w:rFonts w:asciiTheme="majorHAnsi" w:hAnsiTheme="majorHAnsi"/>
          <w:spacing w:val="-5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g</w:t>
      </w:r>
      <w:r w:rsidRPr="003F0991">
        <w:rPr>
          <w:rFonts w:asciiTheme="majorHAnsi" w:hAnsiTheme="majorHAnsi"/>
          <w:spacing w:val="6"/>
          <w:w w:val="88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3F0991">
        <w:rPr>
          <w:rFonts w:asciiTheme="majorHAnsi" w:hAnsiTheme="majorHAnsi"/>
          <w:w w:val="88"/>
          <w:sz w:val="22"/>
          <w:szCs w:val="22"/>
        </w:rPr>
        <w:t>:</w:t>
      </w:r>
      <w:r w:rsidRPr="003F0991">
        <w:rPr>
          <w:rFonts w:asciiTheme="majorHAnsi" w:hAnsiTheme="majorHAnsi"/>
          <w:spacing w:val="40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9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y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ti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ca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-5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w w:val="88"/>
          <w:sz w:val="22"/>
          <w:szCs w:val="22"/>
        </w:rPr>
        <w:t>d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e</w:t>
      </w:r>
      <w:r w:rsidRPr="003F0991">
        <w:rPr>
          <w:rFonts w:asciiTheme="majorHAnsi" w:hAnsiTheme="majorHAnsi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13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w w:val="90"/>
          <w:sz w:val="22"/>
          <w:szCs w:val="22"/>
        </w:rPr>
        <w:t>A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li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ca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ti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w w:val="75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</w:p>
    <w:p w14:paraId="156C6A7A" w14:textId="77777777" w:rsidR="00942CB6" w:rsidRPr="003F0991" w:rsidRDefault="003F0991">
      <w:pPr>
        <w:spacing w:line="220" w:lineRule="exact"/>
        <w:ind w:left="400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5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w w:val="95"/>
          <w:sz w:val="22"/>
          <w:szCs w:val="22"/>
        </w:rPr>
        <w:t>e</w:t>
      </w:r>
      <w:r w:rsidRPr="003F0991">
        <w:rPr>
          <w:rFonts w:asciiTheme="majorHAnsi" w:hAnsiTheme="majorHAnsi"/>
          <w:w w:val="95"/>
          <w:sz w:val="22"/>
          <w:szCs w:val="22"/>
        </w:rPr>
        <w:t xml:space="preserve">r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5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5"/>
          <w:sz w:val="22"/>
          <w:szCs w:val="22"/>
        </w:rPr>
        <w:t>ese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95"/>
          <w:sz w:val="22"/>
          <w:szCs w:val="22"/>
        </w:rPr>
        <w:t>te</w:t>
      </w:r>
      <w:r w:rsidRPr="003F0991">
        <w:rPr>
          <w:rFonts w:asciiTheme="majorHAnsi" w:hAnsiTheme="majorHAnsi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9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 xml:space="preserve">t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83"/>
          <w:sz w:val="22"/>
          <w:szCs w:val="22"/>
        </w:rPr>
        <w:t>3</w:t>
      </w:r>
      <w:r w:rsidRPr="003F0991">
        <w:rPr>
          <w:rFonts w:asciiTheme="majorHAnsi" w:hAnsiTheme="majorHAnsi"/>
          <w:spacing w:val="4"/>
          <w:w w:val="83"/>
          <w:position w:val="8"/>
          <w:sz w:val="14"/>
          <w:szCs w:val="14"/>
        </w:rPr>
        <w:t>r</w:t>
      </w:r>
      <w:r w:rsidRPr="003F0991">
        <w:rPr>
          <w:rFonts w:asciiTheme="majorHAnsi" w:hAnsiTheme="majorHAnsi"/>
          <w:w w:val="83"/>
          <w:position w:val="8"/>
          <w:sz w:val="14"/>
          <w:szCs w:val="14"/>
        </w:rPr>
        <w:t xml:space="preserve">d </w:t>
      </w:r>
      <w:r w:rsidRPr="003F0991">
        <w:rPr>
          <w:rFonts w:asciiTheme="majorHAnsi" w:hAnsiTheme="majorHAnsi"/>
          <w:spacing w:val="18"/>
          <w:w w:val="83"/>
          <w:position w:val="8"/>
          <w:sz w:val="14"/>
          <w:szCs w:val="14"/>
        </w:rPr>
        <w:t xml:space="preserve"> </w:t>
      </w:r>
      <w:r w:rsidRPr="003F0991">
        <w:rPr>
          <w:rFonts w:asciiTheme="majorHAnsi" w:hAnsiTheme="majorHAnsi"/>
          <w:spacing w:val="-5"/>
          <w:w w:val="83"/>
          <w:sz w:val="22"/>
          <w:szCs w:val="22"/>
        </w:rPr>
        <w:t>E</w:t>
      </w:r>
      <w:r w:rsidRPr="003F0991">
        <w:rPr>
          <w:rFonts w:asciiTheme="majorHAnsi" w:hAnsiTheme="majorHAnsi"/>
          <w:w w:val="83"/>
          <w:sz w:val="22"/>
          <w:szCs w:val="22"/>
        </w:rPr>
        <w:t>CPR</w:t>
      </w:r>
      <w:r w:rsidRPr="003F0991">
        <w:rPr>
          <w:rFonts w:asciiTheme="majorHAnsi" w:hAnsiTheme="majorHAnsi"/>
          <w:spacing w:val="-10"/>
          <w:w w:val="83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2"/>
          <w:sz w:val="22"/>
          <w:szCs w:val="22"/>
        </w:rPr>
        <w:t>C</w:t>
      </w:r>
      <w:r w:rsidRPr="003F0991">
        <w:rPr>
          <w:rFonts w:asciiTheme="majorHAnsi" w:hAnsiTheme="majorHAnsi"/>
          <w:spacing w:val="5"/>
          <w:w w:val="92"/>
          <w:sz w:val="22"/>
          <w:szCs w:val="22"/>
        </w:rPr>
        <w:t>on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>f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92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2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92"/>
          <w:sz w:val="22"/>
          <w:szCs w:val="22"/>
        </w:rPr>
        <w:t>n</w:t>
      </w:r>
      <w:r w:rsidRPr="003F0991">
        <w:rPr>
          <w:rFonts w:asciiTheme="majorHAnsi" w:hAnsiTheme="majorHAnsi"/>
          <w:spacing w:val="4"/>
          <w:w w:val="92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3F0991">
        <w:rPr>
          <w:rFonts w:asciiTheme="majorHAnsi" w:hAnsiTheme="majorHAnsi"/>
          <w:w w:val="92"/>
          <w:sz w:val="22"/>
          <w:szCs w:val="22"/>
        </w:rPr>
        <w:t>,</w:t>
      </w:r>
      <w:r w:rsidRPr="003F0991">
        <w:rPr>
          <w:rFonts w:asciiTheme="majorHAnsi" w:hAnsiTheme="majorHAnsi"/>
          <w:spacing w:val="-3"/>
          <w:w w:val="9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77"/>
          <w:sz w:val="22"/>
          <w:szCs w:val="22"/>
        </w:rPr>
        <w:t>B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w w:val="99"/>
          <w:sz w:val="22"/>
          <w:szCs w:val="22"/>
        </w:rPr>
        <w:t>d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w w:val="97"/>
          <w:sz w:val="22"/>
          <w:szCs w:val="22"/>
        </w:rPr>
        <w:t>p</w:t>
      </w:r>
      <w:r w:rsidRPr="003F0991">
        <w:rPr>
          <w:rFonts w:asciiTheme="majorHAnsi" w:hAnsiTheme="majorHAnsi"/>
          <w:spacing w:val="7"/>
          <w:w w:val="9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Se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3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3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3F0991">
        <w:rPr>
          <w:rFonts w:asciiTheme="majorHAnsi" w:hAnsiTheme="majorHAnsi"/>
          <w:w w:val="93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8</w:t>
      </w:r>
      <w:r w:rsidRPr="003F0991">
        <w:rPr>
          <w:rFonts w:asciiTheme="majorHAnsi" w:hAnsiTheme="majorHAnsi"/>
          <w:spacing w:val="4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sz w:val="22"/>
          <w:szCs w:val="22"/>
        </w:rPr>
        <w:t>1</w:t>
      </w:r>
      <w:r w:rsidRPr="003F0991">
        <w:rPr>
          <w:rFonts w:asciiTheme="majorHAnsi" w:hAnsiTheme="majorHAnsi"/>
          <w:spacing w:val="2"/>
          <w:sz w:val="22"/>
          <w:szCs w:val="22"/>
        </w:rPr>
        <w:t>0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pacing w:val="2"/>
          <w:sz w:val="22"/>
          <w:szCs w:val="22"/>
        </w:rPr>
        <w:t>5</w:t>
      </w:r>
      <w:r w:rsidRPr="003F0991">
        <w:rPr>
          <w:rFonts w:asciiTheme="majorHAnsi" w:hAnsiTheme="majorHAnsi"/>
          <w:sz w:val="22"/>
          <w:szCs w:val="22"/>
        </w:rPr>
        <w:t>.</w:t>
      </w:r>
    </w:p>
    <w:p w14:paraId="7B3D867C" w14:textId="77777777" w:rsidR="00942CB6" w:rsidRPr="003F0991" w:rsidRDefault="00942CB6">
      <w:pPr>
        <w:spacing w:before="8" w:line="100" w:lineRule="exact"/>
        <w:rPr>
          <w:rFonts w:asciiTheme="majorHAnsi" w:hAnsiTheme="majorHAnsi"/>
          <w:sz w:val="13"/>
          <w:szCs w:val="13"/>
        </w:rPr>
      </w:pPr>
    </w:p>
    <w:p w14:paraId="025D3DC9" w14:textId="77777777" w:rsidR="00942CB6" w:rsidRPr="003F0991" w:rsidRDefault="003F0991">
      <w:pPr>
        <w:spacing w:line="242" w:lineRule="auto"/>
        <w:ind w:left="400" w:right="91" w:hanging="283"/>
        <w:jc w:val="both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spacing w:val="6"/>
          <w:w w:val="112"/>
          <w:sz w:val="22"/>
          <w:szCs w:val="22"/>
        </w:rPr>
        <w:t>“</w:t>
      </w:r>
      <w:r w:rsidRPr="003F0991">
        <w:rPr>
          <w:rFonts w:asciiTheme="majorHAnsi" w:hAnsiTheme="majorHAnsi"/>
          <w:spacing w:val="7"/>
          <w:w w:val="82"/>
          <w:sz w:val="22"/>
          <w:szCs w:val="22"/>
        </w:rPr>
        <w:t>U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16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28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21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o</w:t>
      </w:r>
      <w:r w:rsidRPr="003F09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b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z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w w:val="99"/>
          <w:sz w:val="22"/>
          <w:szCs w:val="22"/>
        </w:rPr>
        <w:t>n?</w:t>
      </w:r>
      <w:r w:rsidRPr="003F0991">
        <w:rPr>
          <w:rFonts w:asciiTheme="majorHAnsi" w:hAnsiTheme="majorHAnsi"/>
          <w:spacing w:val="15"/>
          <w:w w:val="9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17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88"/>
          <w:sz w:val="22"/>
          <w:szCs w:val="22"/>
        </w:rPr>
        <w:t>y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s</w:t>
      </w:r>
      <w:r w:rsidRPr="003F0991">
        <w:rPr>
          <w:rFonts w:asciiTheme="majorHAnsi" w:hAnsiTheme="majorHAnsi"/>
          <w:spacing w:val="7"/>
          <w:w w:val="88"/>
          <w:sz w:val="22"/>
          <w:szCs w:val="22"/>
        </w:rPr>
        <w:t>i</w:t>
      </w:r>
      <w:r w:rsidRPr="003F0991">
        <w:rPr>
          <w:rFonts w:asciiTheme="majorHAnsi" w:hAnsiTheme="majorHAnsi"/>
          <w:w w:val="88"/>
          <w:sz w:val="22"/>
          <w:szCs w:val="22"/>
        </w:rPr>
        <w:t xml:space="preserve">s  </w:t>
      </w:r>
      <w:r w:rsidRPr="003F0991">
        <w:rPr>
          <w:rFonts w:asciiTheme="majorHAnsi" w:hAnsiTheme="majorHAnsi"/>
          <w:spacing w:val="4"/>
          <w:w w:val="88"/>
          <w:sz w:val="22"/>
          <w:szCs w:val="22"/>
        </w:rPr>
        <w:t>o</w:t>
      </w:r>
      <w:r w:rsidRPr="003F0991">
        <w:rPr>
          <w:rFonts w:asciiTheme="majorHAnsi" w:hAnsiTheme="majorHAnsi"/>
          <w:w w:val="88"/>
          <w:sz w:val="22"/>
          <w:szCs w:val="22"/>
        </w:rPr>
        <w:t>f</w:t>
      </w:r>
      <w:r w:rsidRPr="003F0991">
        <w:rPr>
          <w:rFonts w:asciiTheme="majorHAnsi" w:hAnsiTheme="majorHAnsi"/>
          <w:spacing w:val="32"/>
          <w:w w:val="8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15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co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n</w:t>
      </w:r>
      <w:r w:rsidRPr="003F0991">
        <w:rPr>
          <w:rFonts w:asciiTheme="majorHAnsi" w:hAnsiTheme="majorHAnsi"/>
          <w:w w:val="90"/>
          <w:sz w:val="22"/>
          <w:szCs w:val="22"/>
        </w:rPr>
        <w:t>v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er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g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0"/>
          <w:sz w:val="22"/>
          <w:szCs w:val="22"/>
        </w:rPr>
        <w:t>c</w:t>
      </w:r>
      <w:r w:rsidRPr="003F0991">
        <w:rPr>
          <w:rFonts w:asciiTheme="majorHAnsi" w:hAnsiTheme="majorHAnsi"/>
          <w:w w:val="90"/>
          <w:sz w:val="22"/>
          <w:szCs w:val="22"/>
        </w:rPr>
        <w:t xml:space="preserve">e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 xml:space="preserve"> o</w:t>
      </w:r>
      <w:r w:rsidRPr="003F0991">
        <w:rPr>
          <w:rFonts w:asciiTheme="majorHAnsi" w:hAnsiTheme="majorHAnsi"/>
          <w:w w:val="90"/>
          <w:sz w:val="22"/>
          <w:szCs w:val="22"/>
        </w:rPr>
        <w:t>f</w:t>
      </w:r>
      <w:r w:rsidRPr="003F0991">
        <w:rPr>
          <w:rFonts w:asciiTheme="majorHAnsi" w:hAnsiTheme="majorHAnsi"/>
          <w:spacing w:val="23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75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16"/>
          <w:w w:val="9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1"/>
          <w:w w:val="92"/>
          <w:sz w:val="22"/>
          <w:szCs w:val="22"/>
        </w:rPr>
        <w:t>-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103"/>
          <w:sz w:val="22"/>
          <w:szCs w:val="22"/>
        </w:rPr>
        <w:t xml:space="preserve">t </w:t>
      </w:r>
      <w:r w:rsidRPr="003F0991">
        <w:rPr>
          <w:rFonts w:asciiTheme="majorHAnsi" w:hAnsiTheme="majorHAnsi"/>
          <w:w w:val="9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"/>
          <w:w w:val="112"/>
          <w:sz w:val="22"/>
          <w:szCs w:val="22"/>
        </w:rPr>
        <w:t>”</w:t>
      </w:r>
      <w:r w:rsidRPr="003F0991">
        <w:rPr>
          <w:rFonts w:asciiTheme="majorHAnsi" w:hAnsiTheme="majorHAnsi"/>
          <w:w w:val="99"/>
          <w:sz w:val="22"/>
          <w:szCs w:val="22"/>
        </w:rPr>
        <w:t>.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sz w:val="22"/>
          <w:szCs w:val="22"/>
        </w:rPr>
        <w:t>P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>p</w:t>
      </w:r>
      <w:r w:rsidRPr="003F0991">
        <w:rPr>
          <w:rFonts w:asciiTheme="majorHAnsi" w:hAnsiTheme="majorHAnsi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r</w:t>
      </w:r>
      <w:r w:rsidRPr="003F09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sz w:val="22"/>
          <w:szCs w:val="22"/>
        </w:rPr>
        <w:t>r</w:t>
      </w:r>
      <w:r w:rsidRPr="003F0991">
        <w:rPr>
          <w:rFonts w:asciiTheme="majorHAnsi" w:hAnsiTheme="majorHAnsi"/>
          <w:spacing w:val="7"/>
          <w:sz w:val="22"/>
          <w:szCs w:val="22"/>
        </w:rPr>
        <w:t>e</w:t>
      </w:r>
      <w:r w:rsidRPr="003F0991">
        <w:rPr>
          <w:rFonts w:asciiTheme="majorHAnsi" w:hAnsiTheme="majorHAnsi"/>
          <w:spacing w:val="3"/>
          <w:sz w:val="22"/>
          <w:szCs w:val="22"/>
        </w:rPr>
        <w:t>se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sz w:val="22"/>
          <w:szCs w:val="22"/>
        </w:rPr>
        <w:t>te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z w:val="22"/>
          <w:szCs w:val="22"/>
        </w:rPr>
        <w:t xml:space="preserve">t </w:t>
      </w:r>
      <w:r w:rsidRPr="003F09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z w:val="22"/>
          <w:szCs w:val="22"/>
        </w:rPr>
        <w:t>he</w:t>
      </w:r>
      <w:r w:rsidRPr="003F0991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l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90"/>
          <w:sz w:val="22"/>
          <w:szCs w:val="22"/>
        </w:rPr>
        <w:t>q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u</w:t>
      </w:r>
      <w:r w:rsidRPr="003F0991">
        <w:rPr>
          <w:rFonts w:asciiTheme="majorHAnsi" w:hAnsiTheme="majorHAnsi"/>
          <w:w w:val="90"/>
          <w:sz w:val="22"/>
          <w:szCs w:val="22"/>
        </w:rPr>
        <w:t xml:space="preserve">m </w:t>
      </w:r>
      <w:r w:rsidRPr="003F0991">
        <w:rPr>
          <w:rFonts w:asciiTheme="majorHAnsi" w:hAnsiTheme="majorHAnsi"/>
          <w:spacing w:val="26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»</w:t>
      </w:r>
      <w:r w:rsidRPr="003F0991">
        <w:rPr>
          <w:rFonts w:asciiTheme="majorHAnsi" w:hAnsiTheme="majorHAnsi"/>
          <w:spacing w:val="2"/>
          <w:w w:val="77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9"/>
          <w:sz w:val="22"/>
          <w:szCs w:val="22"/>
        </w:rPr>
        <w:t>g</w:t>
      </w:r>
      <w:r w:rsidRPr="003F0991">
        <w:rPr>
          <w:rFonts w:asciiTheme="majorHAnsi" w:hAnsiTheme="majorHAnsi"/>
          <w:spacing w:val="-1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d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é</w:t>
      </w:r>
      <w:r w:rsidRPr="003F0991">
        <w:rPr>
          <w:rFonts w:asciiTheme="majorHAnsi" w:hAnsiTheme="majorHAnsi"/>
          <w:w w:val="91"/>
          <w:sz w:val="22"/>
          <w:szCs w:val="22"/>
        </w:rPr>
        <w:t xml:space="preserve">s </w:t>
      </w:r>
      <w:r w:rsidRPr="003F0991">
        <w:rPr>
          <w:rFonts w:asciiTheme="majorHAnsi" w:hAnsiTheme="majorHAnsi"/>
          <w:spacing w:val="24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sz w:val="22"/>
          <w:szCs w:val="22"/>
        </w:rPr>
        <w:t>s</w:t>
      </w:r>
      <w:r w:rsidRPr="003F0991">
        <w:rPr>
          <w:rFonts w:asciiTheme="majorHAnsi" w:hAnsiTheme="majorHAnsi"/>
          <w:spacing w:val="5"/>
          <w:sz w:val="22"/>
          <w:szCs w:val="22"/>
        </w:rPr>
        <w:t>u</w:t>
      </w:r>
      <w:r w:rsidRPr="003F0991">
        <w:rPr>
          <w:rFonts w:asciiTheme="majorHAnsi" w:hAnsiTheme="majorHAnsi"/>
          <w:sz w:val="22"/>
          <w:szCs w:val="22"/>
        </w:rPr>
        <w:t>r</w:t>
      </w:r>
      <w:r w:rsidRPr="003F09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1"/>
          <w:w w:val="138"/>
          <w:sz w:val="22"/>
          <w:szCs w:val="22"/>
        </w:rPr>
        <w:t>'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80"/>
          <w:sz w:val="22"/>
          <w:szCs w:val="22"/>
        </w:rPr>
        <w:t>x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é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8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q</w:t>
      </w:r>
      <w:r w:rsidRPr="003F0991">
        <w:rPr>
          <w:rFonts w:asciiTheme="majorHAnsi" w:hAnsiTheme="majorHAnsi"/>
          <w:w w:val="97"/>
          <w:sz w:val="22"/>
          <w:szCs w:val="22"/>
        </w:rPr>
        <w:t>ue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sz w:val="22"/>
          <w:szCs w:val="22"/>
        </w:rPr>
        <w:t>d</w:t>
      </w:r>
      <w:r w:rsidRPr="003F0991">
        <w:rPr>
          <w:rFonts w:asciiTheme="majorHAnsi" w:hAnsiTheme="majorHAnsi"/>
          <w:sz w:val="22"/>
          <w:szCs w:val="22"/>
        </w:rPr>
        <w:t xml:space="preserve">e </w:t>
      </w:r>
      <w:r w:rsidRPr="003F09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e</w:t>
      </w:r>
      <w:r w:rsidRPr="003F0991">
        <w:rPr>
          <w:rFonts w:asciiTheme="majorHAnsi" w:hAnsiTheme="majorHAnsi"/>
          <w:sz w:val="22"/>
          <w:szCs w:val="22"/>
        </w:rPr>
        <w:t>n</w:t>
      </w:r>
      <w:r w:rsidRPr="003F09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Eu</w:t>
      </w:r>
      <w:r w:rsidRPr="003F0991">
        <w:rPr>
          <w:rFonts w:asciiTheme="majorHAnsi" w:hAnsiTheme="majorHAnsi"/>
          <w:spacing w:val="3"/>
          <w:w w:val="90"/>
          <w:sz w:val="22"/>
          <w:szCs w:val="22"/>
        </w:rPr>
        <w:t>r</w:t>
      </w:r>
      <w:r w:rsidRPr="003F0991">
        <w:rPr>
          <w:rFonts w:asciiTheme="majorHAnsi" w:hAnsiTheme="majorHAnsi"/>
          <w:spacing w:val="8"/>
          <w:w w:val="90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0"/>
          <w:sz w:val="22"/>
          <w:szCs w:val="22"/>
        </w:rPr>
        <w:t>p</w:t>
      </w:r>
      <w:r w:rsidRPr="003F0991">
        <w:rPr>
          <w:rFonts w:asciiTheme="majorHAnsi" w:hAnsiTheme="majorHAnsi"/>
          <w:w w:val="90"/>
          <w:sz w:val="22"/>
          <w:szCs w:val="22"/>
        </w:rPr>
        <w:t>e</w:t>
      </w:r>
      <w:r w:rsidRPr="003F0991">
        <w:rPr>
          <w:rFonts w:asciiTheme="majorHAnsi" w:hAnsiTheme="majorHAnsi"/>
          <w:spacing w:val="10"/>
          <w:w w:val="90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88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8"/>
          <w:sz w:val="22"/>
          <w:szCs w:val="22"/>
        </w:rPr>
        <w:t>j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>r</w:t>
      </w:r>
      <w:r w:rsidRPr="003F0991">
        <w:rPr>
          <w:rFonts w:asciiTheme="majorHAnsi" w:hAnsiTheme="majorHAnsi"/>
          <w:w w:val="107"/>
          <w:sz w:val="22"/>
          <w:szCs w:val="22"/>
        </w:rPr>
        <w:t>d</w:t>
      </w:r>
      <w:r w:rsidRPr="003F0991">
        <w:rPr>
          <w:rFonts w:asciiTheme="majorHAnsi" w:hAnsiTheme="majorHAnsi"/>
          <w:spacing w:val="6"/>
          <w:w w:val="107"/>
          <w:sz w:val="22"/>
          <w:szCs w:val="22"/>
        </w:rPr>
        <w:t>'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hu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2"/>
          <w:w w:val="99"/>
          <w:sz w:val="22"/>
          <w:szCs w:val="22"/>
        </w:rPr>
        <w:t>«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w w:val="99"/>
          <w:sz w:val="22"/>
          <w:szCs w:val="22"/>
        </w:rPr>
        <w:t>g</w:t>
      </w:r>
      <w:r w:rsidRPr="003F0991">
        <w:rPr>
          <w:rFonts w:asciiTheme="majorHAnsi" w:hAnsiTheme="majorHAnsi"/>
          <w:spacing w:val="4"/>
          <w:w w:val="99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5"/>
          <w:sz w:val="22"/>
          <w:szCs w:val="22"/>
        </w:rPr>
        <w:t>d</w:t>
      </w:r>
      <w:r w:rsidRPr="003F09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9"/>
          <w:w w:val="86"/>
          <w:sz w:val="22"/>
          <w:szCs w:val="22"/>
        </w:rPr>
        <w:t>b</w:t>
      </w:r>
      <w:r w:rsidRPr="003F0991">
        <w:rPr>
          <w:rFonts w:asciiTheme="majorHAnsi" w:hAnsiTheme="majorHAnsi"/>
          <w:w w:val="86"/>
          <w:sz w:val="22"/>
          <w:szCs w:val="22"/>
        </w:rPr>
        <w:t>y</w:t>
      </w:r>
      <w:r w:rsidRPr="003F0991">
        <w:rPr>
          <w:rFonts w:asciiTheme="majorHAnsi" w:hAnsiTheme="majorHAnsi"/>
          <w:spacing w:val="28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9"/>
          <w:sz w:val="22"/>
          <w:szCs w:val="22"/>
        </w:rPr>
        <w:t>F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r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c</w:t>
      </w:r>
      <w:r w:rsidRPr="003F0991">
        <w:rPr>
          <w:rFonts w:asciiTheme="majorHAnsi" w:hAnsiTheme="majorHAnsi"/>
          <w:w w:val="89"/>
          <w:sz w:val="22"/>
          <w:szCs w:val="22"/>
        </w:rPr>
        <w:t>h</w:t>
      </w:r>
      <w:r w:rsidRPr="003F0991">
        <w:rPr>
          <w:rFonts w:asciiTheme="majorHAnsi" w:hAnsiTheme="majorHAnsi"/>
          <w:spacing w:val="3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9"/>
          <w:w w:val="89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iti</w:t>
      </w:r>
      <w:r w:rsidRPr="003F0991">
        <w:rPr>
          <w:rFonts w:asciiTheme="majorHAnsi" w:hAnsiTheme="majorHAnsi"/>
          <w:spacing w:val="-1"/>
          <w:w w:val="89"/>
          <w:sz w:val="22"/>
          <w:szCs w:val="22"/>
        </w:rPr>
        <w:t>ca</w:t>
      </w:r>
      <w:r w:rsidRPr="003F0991">
        <w:rPr>
          <w:rFonts w:asciiTheme="majorHAnsi" w:hAnsiTheme="majorHAnsi"/>
          <w:w w:val="89"/>
          <w:sz w:val="22"/>
          <w:szCs w:val="22"/>
        </w:rPr>
        <w:t>l</w:t>
      </w:r>
      <w:r w:rsidRPr="003F0991">
        <w:rPr>
          <w:rFonts w:asciiTheme="majorHAnsi" w:hAnsiTheme="majorHAnsi"/>
          <w:spacing w:val="11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nc</w:t>
      </w:r>
      <w:r w:rsidRPr="003F0991">
        <w:rPr>
          <w:rFonts w:asciiTheme="majorHAnsi" w:hAnsiTheme="majorHAnsi"/>
          <w:w w:val="89"/>
          <w:sz w:val="22"/>
          <w:szCs w:val="22"/>
        </w:rPr>
        <w:t>e</w:t>
      </w:r>
      <w:r w:rsidRPr="003F0991">
        <w:rPr>
          <w:rFonts w:asciiTheme="majorHAnsi" w:hAnsiTheme="majorHAnsi"/>
          <w:spacing w:val="22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7"/>
          <w:w w:val="89"/>
          <w:sz w:val="22"/>
          <w:szCs w:val="22"/>
        </w:rPr>
        <w:t>ss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89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89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89"/>
          <w:sz w:val="22"/>
          <w:szCs w:val="22"/>
        </w:rPr>
        <w:t>ti</w:t>
      </w:r>
      <w:r w:rsidRPr="003F0991">
        <w:rPr>
          <w:rFonts w:asciiTheme="majorHAnsi" w:hAnsiTheme="majorHAnsi"/>
          <w:spacing w:val="8"/>
          <w:w w:val="89"/>
          <w:sz w:val="22"/>
          <w:szCs w:val="22"/>
        </w:rPr>
        <w:t>o</w:t>
      </w:r>
      <w:r w:rsidRPr="003F0991">
        <w:rPr>
          <w:rFonts w:asciiTheme="majorHAnsi" w:hAnsiTheme="majorHAnsi"/>
          <w:w w:val="89"/>
          <w:sz w:val="22"/>
          <w:szCs w:val="22"/>
        </w:rPr>
        <w:t>n</w:t>
      </w:r>
      <w:r w:rsidRPr="003F0991">
        <w:rPr>
          <w:rFonts w:asciiTheme="majorHAnsi" w:hAnsiTheme="majorHAnsi"/>
          <w:spacing w:val="44"/>
          <w:w w:val="8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4"/>
          <w:w w:val="85"/>
          <w:sz w:val="22"/>
          <w:szCs w:val="22"/>
        </w:rPr>
        <w:t>b</w:t>
      </w:r>
      <w:r w:rsidRPr="003F0991">
        <w:rPr>
          <w:rFonts w:asciiTheme="majorHAnsi" w:hAnsiTheme="majorHAnsi"/>
          <w:w w:val="85"/>
          <w:sz w:val="22"/>
          <w:szCs w:val="22"/>
        </w:rPr>
        <w:t>y</w:t>
      </w:r>
      <w:r w:rsidRPr="003F0991">
        <w:rPr>
          <w:rFonts w:asciiTheme="majorHAnsi" w:hAnsiTheme="majorHAnsi"/>
          <w:spacing w:val="30"/>
          <w:w w:val="8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8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sz w:val="22"/>
          <w:szCs w:val="22"/>
        </w:rPr>
        <w:t>h</w:t>
      </w:r>
      <w:r w:rsidRPr="003F0991">
        <w:rPr>
          <w:rFonts w:asciiTheme="majorHAnsi" w:hAnsiTheme="majorHAnsi"/>
          <w:sz w:val="22"/>
          <w:szCs w:val="22"/>
        </w:rPr>
        <w:t>e</w:t>
      </w:r>
      <w:r w:rsidRPr="003F09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9"/>
          <w:sz w:val="22"/>
          <w:szCs w:val="22"/>
        </w:rPr>
        <w:t>S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86"/>
          <w:sz w:val="22"/>
          <w:szCs w:val="22"/>
        </w:rPr>
        <w:t>P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li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w w:val="76"/>
          <w:sz w:val="22"/>
          <w:szCs w:val="22"/>
        </w:rPr>
        <w:t>l</w:t>
      </w:r>
      <w:r w:rsidRPr="003F09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S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c</w:t>
      </w:r>
      <w:r w:rsidRPr="003F0991">
        <w:rPr>
          <w:rFonts w:asciiTheme="majorHAnsi" w:hAnsiTheme="majorHAnsi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13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10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ss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c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8"/>
          <w:w w:val="91"/>
          <w:sz w:val="22"/>
          <w:szCs w:val="22"/>
        </w:rPr>
        <w:t>o</w:t>
      </w:r>
      <w:r w:rsidRPr="003F0991">
        <w:rPr>
          <w:rFonts w:asciiTheme="majorHAnsi" w:hAnsiTheme="majorHAnsi"/>
          <w:spacing w:val="9"/>
          <w:w w:val="91"/>
          <w:sz w:val="22"/>
          <w:szCs w:val="22"/>
        </w:rPr>
        <w:t>n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3F0991">
        <w:rPr>
          <w:rFonts w:asciiTheme="majorHAnsi" w:hAnsiTheme="majorHAnsi"/>
          <w:w w:val="91"/>
          <w:sz w:val="22"/>
          <w:szCs w:val="22"/>
        </w:rPr>
        <w:t>,</w:t>
      </w:r>
      <w:r w:rsidRPr="003F0991">
        <w:rPr>
          <w:rFonts w:asciiTheme="majorHAnsi" w:hAnsiTheme="majorHAnsi"/>
          <w:spacing w:val="11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7"/>
          <w:w w:val="91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3F0991">
        <w:rPr>
          <w:rFonts w:asciiTheme="majorHAnsi" w:hAnsiTheme="majorHAnsi"/>
          <w:w w:val="91"/>
          <w:sz w:val="22"/>
          <w:szCs w:val="22"/>
        </w:rPr>
        <w:t>,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Se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p</w:t>
      </w:r>
      <w:r w:rsidRPr="003F0991">
        <w:rPr>
          <w:rFonts w:asciiTheme="majorHAnsi" w:hAnsiTheme="majorHAnsi"/>
          <w:spacing w:val="-2"/>
          <w:w w:val="91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spacing w:val="4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5"/>
          <w:w w:val="91"/>
          <w:sz w:val="22"/>
          <w:szCs w:val="22"/>
        </w:rPr>
        <w:t>b</w:t>
      </w:r>
      <w:r w:rsidRPr="003F0991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3F0991">
        <w:rPr>
          <w:rFonts w:asciiTheme="majorHAnsi" w:hAnsiTheme="majorHAnsi"/>
          <w:w w:val="91"/>
          <w:sz w:val="22"/>
          <w:szCs w:val="22"/>
        </w:rPr>
        <w:t>r</w:t>
      </w:r>
      <w:r w:rsidRPr="003F0991">
        <w:rPr>
          <w:rFonts w:asciiTheme="majorHAnsi" w:hAnsiTheme="majorHAnsi"/>
          <w:spacing w:val="21"/>
          <w:w w:val="91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1</w:t>
      </w:r>
      <w:r w:rsidRPr="003F0991">
        <w:rPr>
          <w:rFonts w:asciiTheme="majorHAnsi" w:hAnsiTheme="majorHAnsi"/>
          <w:spacing w:val="6"/>
          <w:sz w:val="22"/>
          <w:szCs w:val="22"/>
        </w:rPr>
        <w:t>6</w:t>
      </w:r>
      <w:r w:rsidRPr="003F0991">
        <w:rPr>
          <w:rFonts w:asciiTheme="majorHAnsi" w:hAnsiTheme="majorHAnsi"/>
          <w:spacing w:val="-1"/>
          <w:sz w:val="22"/>
          <w:szCs w:val="22"/>
        </w:rPr>
        <w:t>-</w:t>
      </w:r>
      <w:r w:rsidRPr="003F0991">
        <w:rPr>
          <w:rFonts w:asciiTheme="majorHAnsi" w:hAnsiTheme="majorHAnsi"/>
          <w:spacing w:val="6"/>
          <w:sz w:val="22"/>
          <w:szCs w:val="22"/>
        </w:rPr>
        <w:t>1</w:t>
      </w:r>
      <w:r w:rsidRPr="003F0991">
        <w:rPr>
          <w:rFonts w:asciiTheme="majorHAnsi" w:hAnsiTheme="majorHAnsi"/>
          <w:spacing w:val="2"/>
          <w:sz w:val="22"/>
          <w:szCs w:val="22"/>
        </w:rPr>
        <w:t>7</w:t>
      </w:r>
      <w:r w:rsidRPr="003F0991">
        <w:rPr>
          <w:rFonts w:asciiTheme="majorHAnsi" w:hAnsiTheme="majorHAnsi"/>
          <w:sz w:val="22"/>
          <w:szCs w:val="22"/>
        </w:rPr>
        <w:t>,</w:t>
      </w:r>
      <w:r w:rsidRPr="003F0991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sz w:val="22"/>
          <w:szCs w:val="22"/>
        </w:rPr>
        <w:t>20</w:t>
      </w:r>
      <w:r w:rsidRPr="003F0991">
        <w:rPr>
          <w:rFonts w:asciiTheme="majorHAnsi" w:hAnsiTheme="majorHAnsi"/>
          <w:spacing w:val="6"/>
          <w:sz w:val="22"/>
          <w:szCs w:val="22"/>
        </w:rPr>
        <w:t>0</w:t>
      </w:r>
      <w:r w:rsidRPr="003F0991">
        <w:rPr>
          <w:rFonts w:asciiTheme="majorHAnsi" w:hAnsiTheme="majorHAnsi"/>
          <w:spacing w:val="2"/>
          <w:sz w:val="22"/>
          <w:szCs w:val="22"/>
        </w:rPr>
        <w:t>4</w:t>
      </w:r>
      <w:r w:rsidRPr="003F0991">
        <w:rPr>
          <w:rFonts w:asciiTheme="majorHAnsi" w:hAnsiTheme="majorHAnsi"/>
          <w:sz w:val="22"/>
          <w:szCs w:val="22"/>
        </w:rPr>
        <w:t>.</w:t>
      </w:r>
    </w:p>
    <w:p w14:paraId="4E17E983" w14:textId="77777777" w:rsidR="00942CB6" w:rsidRPr="003F0991" w:rsidRDefault="00942CB6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6627DA" w14:textId="77777777" w:rsidR="00942CB6" w:rsidRPr="003F0991" w:rsidRDefault="00942CB6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181397D6" w14:textId="77777777" w:rsidR="00942CB6" w:rsidRPr="003F0991" w:rsidRDefault="003F0991">
      <w:pPr>
        <w:spacing w:line="260" w:lineRule="exact"/>
        <w:ind w:left="117"/>
        <w:rPr>
          <w:rFonts w:asciiTheme="majorHAnsi" w:hAnsiTheme="majorHAnsi"/>
          <w:sz w:val="28"/>
          <w:szCs w:val="28"/>
        </w:rPr>
      </w:pPr>
      <w:r w:rsidRPr="003F0991">
        <w:rPr>
          <w:rFonts w:asciiTheme="majorHAnsi" w:hAnsiTheme="majorHAnsi"/>
          <w:sz w:val="22"/>
          <w:szCs w:val="22"/>
        </w:rPr>
        <w:pict w14:anchorId="5A45173C">
          <v:group id="_x0000_s1026" style="position:absolute;left:0;text-align:left;margin-left:69.4pt;margin-top:15.4pt;width:456pt;height:0;z-index:-251657216;mso-position-horizontal-relative:page" coordorigin="1388,308" coordsize="9120,0">
            <v:shape id="_x0000_s1027" style="position:absolute;left:1388;top:308;width:9120;height:0" coordorigin="1388,308" coordsize="9120,0" path="m1388,308r9120,e" filled="f" strokeweight=".34pt">
              <v:path arrowok="t"/>
            </v:shape>
            <w10:wrap anchorx="page"/>
          </v:group>
        </w:pict>
      </w:r>
      <w:r w:rsidRPr="003F0991">
        <w:rPr>
          <w:rFonts w:asciiTheme="majorHAnsi" w:hAnsiTheme="majorHAnsi"/>
          <w:spacing w:val="-3"/>
          <w:w w:val="89"/>
          <w:sz w:val="28"/>
          <w:szCs w:val="28"/>
        </w:rPr>
        <w:t>O</w:t>
      </w:r>
      <w:r w:rsidRPr="003F0991">
        <w:rPr>
          <w:rFonts w:asciiTheme="majorHAnsi" w:hAnsiTheme="majorHAnsi"/>
          <w:w w:val="89"/>
          <w:sz w:val="28"/>
          <w:szCs w:val="28"/>
        </w:rPr>
        <w:t>t</w:t>
      </w:r>
      <w:r w:rsidRPr="003F0991">
        <w:rPr>
          <w:rFonts w:asciiTheme="majorHAnsi" w:hAnsiTheme="majorHAnsi"/>
          <w:spacing w:val="-1"/>
          <w:w w:val="89"/>
          <w:sz w:val="28"/>
          <w:szCs w:val="28"/>
        </w:rPr>
        <w:t>he</w:t>
      </w:r>
      <w:r w:rsidRPr="003F0991">
        <w:rPr>
          <w:rFonts w:asciiTheme="majorHAnsi" w:hAnsiTheme="majorHAnsi"/>
          <w:w w:val="89"/>
          <w:sz w:val="28"/>
          <w:szCs w:val="28"/>
        </w:rPr>
        <w:t>r</w:t>
      </w:r>
      <w:r w:rsidRPr="003F0991">
        <w:rPr>
          <w:rFonts w:asciiTheme="majorHAnsi" w:hAnsiTheme="majorHAnsi"/>
          <w:spacing w:val="5"/>
          <w:w w:val="89"/>
          <w:sz w:val="28"/>
          <w:szCs w:val="28"/>
        </w:rPr>
        <w:t xml:space="preserve"> </w:t>
      </w:r>
      <w:r w:rsidRPr="003F0991">
        <w:rPr>
          <w:rFonts w:asciiTheme="majorHAnsi" w:hAnsiTheme="majorHAnsi"/>
          <w:spacing w:val="4"/>
          <w:w w:val="66"/>
          <w:sz w:val="28"/>
          <w:szCs w:val="28"/>
        </w:rPr>
        <w:t>I</w:t>
      </w:r>
      <w:r w:rsidRPr="003F0991">
        <w:rPr>
          <w:rFonts w:asciiTheme="majorHAnsi" w:hAnsiTheme="majorHAnsi"/>
          <w:spacing w:val="-1"/>
          <w:w w:val="92"/>
          <w:sz w:val="28"/>
          <w:szCs w:val="28"/>
        </w:rPr>
        <w:t>n</w:t>
      </w:r>
      <w:r w:rsidRPr="003F0991">
        <w:rPr>
          <w:rFonts w:asciiTheme="majorHAnsi" w:hAnsiTheme="majorHAnsi"/>
          <w:sz w:val="28"/>
          <w:szCs w:val="28"/>
        </w:rPr>
        <w:t>t</w:t>
      </w:r>
      <w:r w:rsidRPr="003F0991">
        <w:rPr>
          <w:rFonts w:asciiTheme="majorHAnsi" w:hAnsiTheme="majorHAnsi"/>
          <w:spacing w:val="-1"/>
          <w:w w:val="96"/>
          <w:sz w:val="28"/>
          <w:szCs w:val="28"/>
        </w:rPr>
        <w:t>e</w:t>
      </w:r>
      <w:r w:rsidRPr="003F0991">
        <w:rPr>
          <w:rFonts w:asciiTheme="majorHAnsi" w:hAnsiTheme="majorHAnsi"/>
          <w:w w:val="83"/>
          <w:sz w:val="28"/>
          <w:szCs w:val="28"/>
        </w:rPr>
        <w:t>r</w:t>
      </w:r>
      <w:r w:rsidRPr="003F0991">
        <w:rPr>
          <w:rFonts w:asciiTheme="majorHAnsi" w:hAnsiTheme="majorHAnsi"/>
          <w:spacing w:val="-6"/>
          <w:w w:val="96"/>
          <w:sz w:val="28"/>
          <w:szCs w:val="28"/>
        </w:rPr>
        <w:t>e</w:t>
      </w:r>
      <w:r w:rsidRPr="003F0991">
        <w:rPr>
          <w:rFonts w:asciiTheme="majorHAnsi" w:hAnsiTheme="majorHAnsi"/>
          <w:spacing w:val="-3"/>
          <w:w w:val="90"/>
          <w:sz w:val="28"/>
          <w:szCs w:val="28"/>
        </w:rPr>
        <w:t>s</w:t>
      </w:r>
      <w:r w:rsidRPr="003F0991">
        <w:rPr>
          <w:rFonts w:asciiTheme="majorHAnsi" w:hAnsiTheme="majorHAnsi"/>
          <w:spacing w:val="-9"/>
          <w:sz w:val="28"/>
          <w:szCs w:val="28"/>
        </w:rPr>
        <w:t>t</w:t>
      </w:r>
      <w:r w:rsidRPr="003F0991">
        <w:rPr>
          <w:rFonts w:asciiTheme="majorHAnsi" w:hAnsiTheme="majorHAnsi"/>
          <w:w w:val="90"/>
          <w:sz w:val="28"/>
          <w:szCs w:val="28"/>
        </w:rPr>
        <w:t>s</w:t>
      </w:r>
    </w:p>
    <w:p w14:paraId="42B4A4B7" w14:textId="77777777" w:rsidR="00942CB6" w:rsidRPr="003F0991" w:rsidRDefault="00942CB6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271FCE42" w14:textId="77777777" w:rsidR="00942CB6" w:rsidRPr="003F0991" w:rsidRDefault="003F0991">
      <w:pPr>
        <w:spacing w:before="37"/>
        <w:ind w:left="117"/>
        <w:rPr>
          <w:rFonts w:asciiTheme="majorHAnsi" w:hAnsiTheme="majorHAnsi"/>
          <w:sz w:val="22"/>
          <w:szCs w:val="22"/>
        </w:rPr>
      </w:pPr>
      <w:r w:rsidRPr="003F0991">
        <w:rPr>
          <w:rFonts w:asciiTheme="majorHAnsi" w:hAnsiTheme="majorHAnsi"/>
          <w:w w:val="6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-2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3"/>
          <w:w w:val="99"/>
          <w:sz w:val="22"/>
          <w:szCs w:val="22"/>
        </w:rPr>
        <w:t>e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3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-2"/>
          <w:w w:val="99"/>
          <w:sz w:val="22"/>
          <w:szCs w:val="22"/>
        </w:rPr>
        <w:t>e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ph</w:t>
      </w:r>
      <w:r w:rsidRPr="003F0991">
        <w:rPr>
          <w:rFonts w:asciiTheme="majorHAnsi" w:hAnsiTheme="majorHAnsi"/>
          <w:spacing w:val="5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8"/>
          <w:w w:val="103"/>
          <w:sz w:val="22"/>
          <w:szCs w:val="22"/>
        </w:rPr>
        <w:t>t</w:t>
      </w:r>
      <w:r w:rsidRPr="003F0991">
        <w:rPr>
          <w:rFonts w:asciiTheme="majorHAnsi" w:hAnsiTheme="majorHAnsi"/>
          <w:spacing w:val="9"/>
          <w:w w:val="96"/>
          <w:sz w:val="22"/>
          <w:szCs w:val="22"/>
        </w:rPr>
        <w:t>o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r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p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h</w:t>
      </w:r>
      <w:r w:rsidRPr="003F0991">
        <w:rPr>
          <w:rFonts w:asciiTheme="majorHAnsi" w:hAnsiTheme="majorHAnsi"/>
          <w:spacing w:val="-1"/>
          <w:w w:val="76"/>
          <w:sz w:val="22"/>
          <w:szCs w:val="22"/>
        </w:rPr>
        <w:t>y</w:t>
      </w:r>
      <w:r w:rsidRPr="003F0991">
        <w:rPr>
          <w:rFonts w:asciiTheme="majorHAnsi" w:hAnsiTheme="majorHAnsi"/>
          <w:w w:val="99"/>
          <w:sz w:val="22"/>
          <w:szCs w:val="22"/>
        </w:rPr>
        <w:t>,</w:t>
      </w:r>
      <w:r w:rsidRPr="003F09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w w:val="91"/>
          <w:sz w:val="22"/>
          <w:szCs w:val="22"/>
        </w:rPr>
        <w:t>m</w:t>
      </w:r>
      <w:r w:rsidRPr="003F0991">
        <w:rPr>
          <w:rFonts w:asciiTheme="majorHAnsi" w:hAnsiTheme="majorHAnsi"/>
          <w:spacing w:val="-1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-2"/>
          <w:w w:val="88"/>
          <w:sz w:val="22"/>
          <w:szCs w:val="22"/>
        </w:rPr>
        <w:t>k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95"/>
          <w:sz w:val="22"/>
          <w:szCs w:val="22"/>
        </w:rPr>
        <w:t>g</w:t>
      </w:r>
      <w:r w:rsidRPr="003F09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2"/>
          <w:w w:val="92"/>
          <w:sz w:val="22"/>
          <w:szCs w:val="22"/>
        </w:rPr>
        <w:t>w</w:t>
      </w:r>
      <w:r w:rsidRPr="003F0991">
        <w:rPr>
          <w:rFonts w:asciiTheme="majorHAnsi" w:hAnsiTheme="majorHAnsi"/>
          <w:spacing w:val="-2"/>
          <w:w w:val="76"/>
          <w:sz w:val="22"/>
          <w:szCs w:val="22"/>
        </w:rPr>
        <w:t>i</w:t>
      </w:r>
      <w:r w:rsidRPr="003F0991">
        <w:rPr>
          <w:rFonts w:asciiTheme="majorHAnsi" w:hAnsiTheme="majorHAnsi"/>
          <w:w w:val="97"/>
          <w:sz w:val="22"/>
          <w:szCs w:val="22"/>
        </w:rPr>
        <w:t>ne</w:t>
      </w:r>
      <w:r w:rsidRPr="003F09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1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sz w:val="22"/>
          <w:szCs w:val="22"/>
        </w:rPr>
        <w:t>n</w:t>
      </w:r>
      <w:r w:rsidRPr="003F0991">
        <w:rPr>
          <w:rFonts w:asciiTheme="majorHAnsi" w:hAnsiTheme="majorHAnsi"/>
          <w:sz w:val="22"/>
          <w:szCs w:val="22"/>
        </w:rPr>
        <w:t>d</w:t>
      </w:r>
      <w:r w:rsidRPr="003F09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6"/>
          <w:sz w:val="22"/>
          <w:szCs w:val="22"/>
        </w:rPr>
        <w:t>o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l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w w:val="86"/>
          <w:sz w:val="22"/>
          <w:szCs w:val="22"/>
        </w:rPr>
        <w:t>ve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w w:val="86"/>
          <w:sz w:val="22"/>
          <w:szCs w:val="22"/>
        </w:rPr>
        <w:t>o</w:t>
      </w:r>
      <w:r w:rsidRPr="003F0991">
        <w:rPr>
          <w:rFonts w:asciiTheme="majorHAnsi" w:hAnsiTheme="majorHAnsi"/>
          <w:spacing w:val="3"/>
          <w:w w:val="86"/>
          <w:sz w:val="22"/>
          <w:szCs w:val="22"/>
        </w:rPr>
        <w:t>i</w:t>
      </w:r>
      <w:r w:rsidRPr="003F0991">
        <w:rPr>
          <w:rFonts w:asciiTheme="majorHAnsi" w:hAnsiTheme="majorHAnsi"/>
          <w:w w:val="86"/>
          <w:sz w:val="22"/>
          <w:szCs w:val="22"/>
        </w:rPr>
        <w:t>l</w:t>
      </w:r>
      <w:r w:rsidRPr="003F0991">
        <w:rPr>
          <w:rFonts w:asciiTheme="majorHAnsi" w:hAnsiTheme="majorHAnsi"/>
          <w:spacing w:val="2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86"/>
          <w:sz w:val="22"/>
          <w:szCs w:val="22"/>
        </w:rPr>
        <w:t>i</w:t>
      </w:r>
      <w:r w:rsidRPr="003F0991">
        <w:rPr>
          <w:rFonts w:asciiTheme="majorHAnsi" w:hAnsiTheme="majorHAnsi"/>
          <w:w w:val="86"/>
          <w:sz w:val="22"/>
          <w:szCs w:val="22"/>
        </w:rPr>
        <w:t>n</w:t>
      </w:r>
      <w:r w:rsidRPr="003F0991">
        <w:rPr>
          <w:rFonts w:asciiTheme="majorHAnsi" w:hAnsiTheme="majorHAnsi"/>
          <w:spacing w:val="8"/>
          <w:w w:val="86"/>
          <w:sz w:val="22"/>
          <w:szCs w:val="22"/>
        </w:rPr>
        <w:t xml:space="preserve"> </w:t>
      </w:r>
      <w:r w:rsidRPr="003F0991">
        <w:rPr>
          <w:rFonts w:asciiTheme="majorHAnsi" w:hAnsiTheme="majorHAnsi"/>
          <w:spacing w:val="-2"/>
          <w:w w:val="72"/>
          <w:sz w:val="22"/>
          <w:szCs w:val="22"/>
        </w:rPr>
        <w:t>T</w:t>
      </w:r>
      <w:r w:rsidRPr="003F0991">
        <w:rPr>
          <w:rFonts w:asciiTheme="majorHAnsi" w:hAnsiTheme="majorHAnsi"/>
          <w:spacing w:val="10"/>
          <w:w w:val="95"/>
          <w:sz w:val="22"/>
          <w:szCs w:val="22"/>
        </w:rPr>
        <w:t>u</w:t>
      </w:r>
      <w:r w:rsidRPr="003F0991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3F0991">
        <w:rPr>
          <w:rFonts w:asciiTheme="majorHAnsi" w:hAnsiTheme="majorHAnsi"/>
          <w:spacing w:val="-1"/>
          <w:w w:val="86"/>
          <w:sz w:val="22"/>
          <w:szCs w:val="22"/>
        </w:rPr>
        <w:t>c</w:t>
      </w:r>
      <w:r w:rsidRPr="003F0991">
        <w:rPr>
          <w:rFonts w:asciiTheme="majorHAnsi" w:hAnsiTheme="majorHAnsi"/>
          <w:spacing w:val="4"/>
          <w:w w:val="103"/>
          <w:sz w:val="22"/>
          <w:szCs w:val="22"/>
        </w:rPr>
        <w:t>a</w:t>
      </w:r>
      <w:r w:rsidRPr="003F0991">
        <w:rPr>
          <w:rFonts w:asciiTheme="majorHAnsi" w:hAnsiTheme="majorHAnsi"/>
          <w:spacing w:val="5"/>
          <w:w w:val="95"/>
          <w:sz w:val="22"/>
          <w:szCs w:val="22"/>
        </w:rPr>
        <w:t>n</w:t>
      </w:r>
      <w:r w:rsidRPr="003F0991">
        <w:rPr>
          <w:rFonts w:asciiTheme="majorHAnsi" w:hAnsiTheme="majorHAnsi"/>
          <w:w w:val="76"/>
          <w:sz w:val="22"/>
          <w:szCs w:val="22"/>
        </w:rPr>
        <w:t>y</w:t>
      </w:r>
    </w:p>
    <w:sectPr w:rsidR="00942CB6" w:rsidRPr="003F0991">
      <w:pgSz w:w="1190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34E9E"/>
    <w:multiLevelType w:val="multilevel"/>
    <w:tmpl w:val="A06CEE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CB6"/>
    <w:rsid w:val="003F0991"/>
    <w:rsid w:val="0094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BDF2163"/>
  <w15:docId w15:val="{E47938A8-253F-4578-BAE6-A45CAC17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1382</Words>
  <Characters>7883</Characters>
  <Application>Microsoft Office Word</Application>
  <DocSecurity>0</DocSecurity>
  <Lines>65</Lines>
  <Paragraphs>18</Paragraphs>
  <ScaleCrop>false</ScaleCrop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2021-03-18T00:56:00Z</dcterms:created>
  <dcterms:modified xsi:type="dcterms:W3CDTF">2021-03-18T00:59:00Z</dcterms:modified>
</cp:coreProperties>
</file>